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AC48AA" w14:textId="77777777" w:rsidR="00007350" w:rsidRDefault="00007350" w:rsidP="00007350">
      <w:pPr>
        <w:jc w:val="left"/>
        <w:rPr>
          <w:sz w:val="24"/>
        </w:rPr>
      </w:pPr>
      <w:r>
        <w:rPr>
          <w:sz w:val="24"/>
        </w:rPr>
        <w:t>E-HEALTH-2020</w:t>
      </w:r>
      <w:r>
        <w:rPr>
          <w:sz w:val="24"/>
        </w:rPr>
        <w:br/>
      </w:r>
      <w:r w:rsidRPr="00E80171">
        <w:rPr>
          <w:sz w:val="24"/>
        </w:rPr>
        <w:t>Interventi per lo sviluppo</w:t>
      </w:r>
      <w:r>
        <w:rPr>
          <w:sz w:val="24"/>
        </w:rPr>
        <w:t xml:space="preserve"> dei sistemi e per l’erogazione </w:t>
      </w:r>
      <w:r w:rsidRPr="00E80171">
        <w:rPr>
          <w:sz w:val="24"/>
        </w:rPr>
        <w:t>dei servizi di sanità elettronica in Sardegna</w:t>
      </w:r>
    </w:p>
    <w:p w14:paraId="576C8F4D" w14:textId="77777777" w:rsidR="00007350" w:rsidRDefault="00007350" w:rsidP="00007350">
      <w:pPr>
        <w:jc w:val="left"/>
        <w:rPr>
          <w:sz w:val="24"/>
        </w:rPr>
      </w:pPr>
    </w:p>
    <w:p w14:paraId="7AC26C3D" w14:textId="77777777" w:rsidR="00007350" w:rsidRDefault="00007350" w:rsidP="00007350">
      <w:pPr>
        <w:jc w:val="left"/>
        <w:rPr>
          <w:sz w:val="24"/>
        </w:rPr>
      </w:pPr>
      <w:r w:rsidRPr="00CC4C16">
        <w:rPr>
          <w:sz w:val="24"/>
        </w:rPr>
        <w:t>SIWE</w:t>
      </w:r>
      <w:r>
        <w:rPr>
          <w:sz w:val="24"/>
        </w:rPr>
        <w:br/>
      </w:r>
      <w:r w:rsidRPr="00CC4C16">
        <w:rPr>
          <w:sz w:val="24"/>
        </w:rPr>
        <w:t xml:space="preserve">Interventi per lo sviluppo del Sistema Informativo integrato del </w:t>
      </w:r>
      <w:proofErr w:type="spellStart"/>
      <w:r w:rsidRPr="00CC4C16">
        <w:rPr>
          <w:sz w:val="24"/>
        </w:rPr>
        <w:t>WElfare</w:t>
      </w:r>
      <w:proofErr w:type="spellEnd"/>
    </w:p>
    <w:p w14:paraId="0FBF5640" w14:textId="77777777" w:rsidR="00007350" w:rsidRDefault="00007350" w:rsidP="00007350">
      <w:pPr>
        <w:jc w:val="left"/>
        <w:rPr>
          <w:sz w:val="24"/>
        </w:rPr>
      </w:pPr>
    </w:p>
    <w:p w14:paraId="3A5C92EB" w14:textId="77777777" w:rsidR="00007350" w:rsidRPr="00713D15" w:rsidRDefault="00007350" w:rsidP="00007350">
      <w:pPr>
        <w:jc w:val="left"/>
        <w:rPr>
          <w:sz w:val="24"/>
        </w:rPr>
      </w:pPr>
    </w:p>
    <w:p w14:paraId="0C7D07A8" w14:textId="77777777" w:rsidR="00007350" w:rsidRDefault="00007350" w:rsidP="00007350">
      <w:pPr>
        <w:rPr>
          <w:sz w:val="24"/>
        </w:rPr>
      </w:pPr>
    </w:p>
    <w:p w14:paraId="339B7A0B" w14:textId="77777777" w:rsidR="00007350" w:rsidRDefault="00007350" w:rsidP="00007350">
      <w:pPr>
        <w:rPr>
          <w:sz w:val="24"/>
        </w:rPr>
      </w:pPr>
      <w:r>
        <w:rPr>
          <w:sz w:val="24"/>
        </w:rPr>
        <w:t>RDO MEPA CONSIP</w:t>
      </w:r>
    </w:p>
    <w:p w14:paraId="6EA5D2CF" w14:textId="77777777" w:rsidR="00007350" w:rsidRPr="00B801F7" w:rsidRDefault="00007350" w:rsidP="00007350">
      <w:pPr>
        <w:spacing w:before="0" w:after="0"/>
        <w:jc w:val="center"/>
        <w:rPr>
          <w:rFonts w:cs="Arial"/>
          <w:b/>
        </w:rPr>
      </w:pPr>
      <w:r w:rsidRPr="00B801F7">
        <w:rPr>
          <w:b/>
        </w:rPr>
        <w:t xml:space="preserve">nel BANDO </w:t>
      </w:r>
      <w:r w:rsidRPr="00DD3E63">
        <w:rPr>
          <w:b/>
        </w:rPr>
        <w:t>MEPA “Prestazione di Servizi alle Pubbliche Amministrazioni” categoria “Servizi Professionali Legali e Normativi”</w:t>
      </w:r>
    </w:p>
    <w:p w14:paraId="6A952EBB" w14:textId="77777777" w:rsidR="00007350" w:rsidRDefault="00007350" w:rsidP="00007350">
      <w:pPr>
        <w:rPr>
          <w:sz w:val="24"/>
        </w:rPr>
      </w:pPr>
    </w:p>
    <w:p w14:paraId="782EAC8C" w14:textId="77777777" w:rsidR="00007350" w:rsidRDefault="00007350" w:rsidP="00007350">
      <w:pPr>
        <w:spacing w:after="0"/>
        <w:jc w:val="center"/>
        <w:rPr>
          <w:b/>
        </w:rPr>
      </w:pPr>
      <w:r w:rsidRPr="00B801F7">
        <w:rPr>
          <w:b/>
        </w:rPr>
        <w:t xml:space="preserve">per l’affidamento </w:t>
      </w:r>
      <w:r>
        <w:rPr>
          <w:b/>
        </w:rPr>
        <w:t>di</w:t>
      </w:r>
    </w:p>
    <w:p w14:paraId="319E774A" w14:textId="77777777" w:rsidR="00007350" w:rsidRDefault="00007350" w:rsidP="00007350">
      <w:pPr>
        <w:spacing w:after="0"/>
        <w:jc w:val="center"/>
        <w:rPr>
          <w:b/>
        </w:rPr>
      </w:pPr>
    </w:p>
    <w:p w14:paraId="27531240" w14:textId="77777777" w:rsidR="00007350" w:rsidRPr="00166178" w:rsidRDefault="00007350" w:rsidP="00007350">
      <w:pPr>
        <w:spacing w:before="0" w:after="0"/>
        <w:rPr>
          <w:rFonts w:cs="Arial"/>
          <w:b/>
          <w:sz w:val="24"/>
        </w:rPr>
      </w:pPr>
      <w:r w:rsidRPr="00DD3E63">
        <w:rPr>
          <w:b/>
          <w:sz w:val="24"/>
        </w:rPr>
        <w:t>SERVIZI PROFESSIONALI DI ASSISTENZA IN MATERIA DI CONSULENZA SULLA PRIVACY/DATA PROTECTION IN AMBITO DI SANITÀ ELETTRONICA</w:t>
      </w:r>
    </w:p>
    <w:p w14:paraId="38EFD5DA" w14:textId="77777777" w:rsidR="00007350" w:rsidRPr="00B801F7" w:rsidRDefault="00007350" w:rsidP="00007350">
      <w:pPr>
        <w:spacing w:after="0"/>
        <w:jc w:val="center"/>
        <w:rPr>
          <w:b/>
        </w:rPr>
      </w:pPr>
    </w:p>
    <w:p w14:paraId="14CD5997" w14:textId="2DCF31CA" w:rsidR="00F64B9E" w:rsidRDefault="00F64B9E" w:rsidP="00F64B9E"/>
    <w:p w14:paraId="00B5D84C" w14:textId="5B377AC7" w:rsidR="002A1A47" w:rsidRDefault="002A1A47" w:rsidP="00F64B9E"/>
    <w:p w14:paraId="7A6E13B6" w14:textId="6BF7163D" w:rsidR="002A1A47" w:rsidRDefault="002A1A47" w:rsidP="00F64B9E"/>
    <w:p w14:paraId="6D922B8E" w14:textId="3AB52B94" w:rsidR="002A1A47" w:rsidRDefault="002A1A47" w:rsidP="002A1A47">
      <w:pPr>
        <w:suppressAutoHyphens w:val="0"/>
        <w:spacing w:before="100" w:after="100" w:line="360" w:lineRule="auto"/>
        <w:jc w:val="center"/>
        <w:rPr>
          <w:rFonts w:eastAsia="Calibri" w:cs="Arial"/>
          <w:sz w:val="24"/>
          <w:szCs w:val="24"/>
          <w:lang w:val="en-GB" w:eastAsia="en-US"/>
        </w:rPr>
      </w:pPr>
      <w:bookmarkStart w:id="0" w:name="_GoBack"/>
      <w:r w:rsidRPr="0005497F">
        <w:rPr>
          <w:rFonts w:eastAsia="Calibri" w:cs="Arial"/>
          <w:sz w:val="24"/>
          <w:szCs w:val="24"/>
          <w:lang w:val="en-GB" w:eastAsia="en-US"/>
        </w:rPr>
        <w:t>CIG</w:t>
      </w:r>
      <w:bookmarkEnd w:id="0"/>
      <w:r w:rsidRPr="0005497F">
        <w:rPr>
          <w:rFonts w:eastAsia="Calibri" w:cs="Arial"/>
          <w:sz w:val="24"/>
          <w:szCs w:val="24"/>
          <w:lang w:val="en-GB" w:eastAsia="en-US"/>
        </w:rPr>
        <w:t xml:space="preserve"> </w:t>
      </w:r>
      <w:r w:rsidR="005B58AA" w:rsidRPr="005B58AA">
        <w:rPr>
          <w:rFonts w:eastAsia="Calibri" w:cs="Arial"/>
          <w:sz w:val="24"/>
          <w:szCs w:val="24"/>
          <w:lang w:val="en-GB" w:eastAsia="en-US"/>
        </w:rPr>
        <w:t>86304275A9</w:t>
      </w:r>
    </w:p>
    <w:p w14:paraId="1B9DDF13" w14:textId="77777777" w:rsidR="002A1A47" w:rsidRPr="0005497F" w:rsidRDefault="002A1A47" w:rsidP="002A1A47">
      <w:pPr>
        <w:suppressAutoHyphens w:val="0"/>
        <w:spacing w:before="100" w:after="100" w:line="360" w:lineRule="auto"/>
        <w:jc w:val="center"/>
        <w:rPr>
          <w:rFonts w:eastAsia="Calibri" w:cs="Arial"/>
          <w:sz w:val="24"/>
          <w:szCs w:val="24"/>
          <w:lang w:val="en-GB" w:eastAsia="en-US"/>
        </w:rPr>
      </w:pPr>
      <w:r w:rsidRPr="0005497F">
        <w:rPr>
          <w:rFonts w:eastAsia="Calibri" w:cs="Arial"/>
          <w:sz w:val="24"/>
          <w:szCs w:val="24"/>
          <w:lang w:val="en-GB" w:eastAsia="en-US"/>
        </w:rPr>
        <w:t>E-HEALTH-2020 – CUP: E71B17000160009</w:t>
      </w:r>
    </w:p>
    <w:p w14:paraId="12839261" w14:textId="77777777" w:rsidR="002A1A47" w:rsidRPr="002C29E0" w:rsidRDefault="002A1A47" w:rsidP="002A1A47">
      <w:pPr>
        <w:suppressAutoHyphens w:val="0"/>
        <w:spacing w:before="100" w:after="100" w:line="360" w:lineRule="auto"/>
        <w:jc w:val="center"/>
        <w:rPr>
          <w:rFonts w:eastAsia="Calibri" w:cs="Arial"/>
          <w:sz w:val="24"/>
          <w:szCs w:val="24"/>
          <w:lang w:eastAsia="en-US"/>
        </w:rPr>
      </w:pPr>
      <w:r w:rsidRPr="0005497F">
        <w:rPr>
          <w:rFonts w:eastAsia="Calibri" w:cs="Arial"/>
          <w:sz w:val="24"/>
          <w:szCs w:val="24"/>
          <w:lang w:eastAsia="en-US"/>
        </w:rPr>
        <w:t>SIWE – CUP: E71C17000060009</w:t>
      </w:r>
    </w:p>
    <w:p w14:paraId="5C9348BC" w14:textId="77777777" w:rsidR="002A1A47" w:rsidRPr="005A727B" w:rsidRDefault="002A1A47" w:rsidP="002A1A47">
      <w:pPr>
        <w:spacing w:before="0" w:after="0"/>
        <w:jc w:val="left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7654"/>
      </w:tblGrid>
      <w:tr w:rsidR="002A1A47" w:rsidRPr="005A727B" w14:paraId="6A2E0AA6" w14:textId="77777777" w:rsidTr="001705F7">
        <w:trPr>
          <w:trHeight w:val="70"/>
        </w:trPr>
        <w:tc>
          <w:tcPr>
            <w:tcW w:w="1560" w:type="dxa"/>
          </w:tcPr>
          <w:p w14:paraId="195A48AA" w14:textId="77777777" w:rsidR="002A1A47" w:rsidRPr="005A727B" w:rsidRDefault="002A1A47" w:rsidP="001705F7">
            <w:pPr>
              <w:snapToGrid w:val="0"/>
              <w:spacing w:before="0" w:after="0"/>
              <w:jc w:val="right"/>
              <w:rPr>
                <w:sz w:val="16"/>
              </w:rPr>
            </w:pPr>
          </w:p>
        </w:tc>
        <w:tc>
          <w:tcPr>
            <w:tcW w:w="7654" w:type="dxa"/>
            <w:vAlign w:val="center"/>
          </w:tcPr>
          <w:p w14:paraId="37A2589B" w14:textId="77777777" w:rsidR="002A1A47" w:rsidRPr="00F237C3" w:rsidRDefault="002A1A47" w:rsidP="001705F7">
            <w:pPr>
              <w:snapToGrid w:val="0"/>
              <w:spacing w:before="0" w:after="0"/>
              <w:jc w:val="left"/>
            </w:pPr>
          </w:p>
        </w:tc>
      </w:tr>
    </w:tbl>
    <w:p w14:paraId="011D1C5F" w14:textId="6A38749F" w:rsidR="002A1A47" w:rsidRDefault="002A1A47" w:rsidP="00F64B9E"/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7654"/>
      </w:tblGrid>
      <w:tr w:rsidR="001F09E7" w:rsidRPr="00AD1C4B" w14:paraId="6525DBEF" w14:textId="77777777" w:rsidTr="006E7F71">
        <w:tc>
          <w:tcPr>
            <w:tcW w:w="1560" w:type="dxa"/>
          </w:tcPr>
          <w:p w14:paraId="21B906C9" w14:textId="77777777" w:rsidR="001F09E7" w:rsidRPr="00AD1C4B" w:rsidRDefault="001F09E7" w:rsidP="006E7F71">
            <w:pPr>
              <w:snapToGrid w:val="0"/>
              <w:spacing w:after="0"/>
              <w:jc w:val="right"/>
              <w:rPr>
                <w:rFonts w:cs="Arial"/>
                <w:sz w:val="24"/>
              </w:rPr>
            </w:pPr>
            <w:r w:rsidRPr="00AD1C4B">
              <w:rPr>
                <w:rFonts w:cs="Arial"/>
                <w:sz w:val="24"/>
              </w:rPr>
              <w:t>Documento:</w:t>
            </w:r>
          </w:p>
        </w:tc>
        <w:tc>
          <w:tcPr>
            <w:tcW w:w="7654" w:type="dxa"/>
          </w:tcPr>
          <w:p w14:paraId="2598619E" w14:textId="77777777" w:rsidR="001F09E7" w:rsidRDefault="001F09E7" w:rsidP="001F09E7">
            <w:pPr>
              <w:snapToGrid w:val="0"/>
              <w:jc w:val="left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sz w:val="24"/>
              </w:rPr>
              <w:t xml:space="preserve">Modello di </w:t>
            </w:r>
            <w:r>
              <w:rPr>
                <w:rFonts w:cs="Arial"/>
                <w:b/>
                <w:sz w:val="24"/>
                <w:szCs w:val="24"/>
              </w:rPr>
              <w:t>OFFERTA TECNICA</w:t>
            </w:r>
          </w:p>
          <w:p w14:paraId="524611CE" w14:textId="55EACD03" w:rsidR="001F09E7" w:rsidRPr="00AD1C4B" w:rsidRDefault="001F09E7" w:rsidP="001F09E7">
            <w:pPr>
              <w:snapToGrid w:val="0"/>
              <w:spacing w:after="0"/>
              <w:jc w:val="left"/>
              <w:rPr>
                <w:rFonts w:cs="Arial"/>
                <w:sz w:val="24"/>
              </w:rPr>
            </w:pPr>
          </w:p>
        </w:tc>
      </w:tr>
    </w:tbl>
    <w:p w14:paraId="78734054" w14:textId="77777777" w:rsidR="001F09E7" w:rsidRDefault="001F09E7" w:rsidP="001F09E7">
      <w:pPr>
        <w:jc w:val="left"/>
      </w:pPr>
    </w:p>
    <w:p w14:paraId="14CD59BB" w14:textId="77777777" w:rsidR="00A5065D" w:rsidRPr="0043569E" w:rsidRDefault="00A5065D" w:rsidP="00A202E6">
      <w:pPr>
        <w:spacing w:before="0" w:after="0"/>
        <w:jc w:val="left"/>
        <w:rPr>
          <w:rFonts w:cs="Arial"/>
        </w:rPr>
      </w:pPr>
    </w:p>
    <w:p w14:paraId="14CD59BC" w14:textId="77777777" w:rsidR="00A5065D" w:rsidRPr="0043569E" w:rsidRDefault="00A5065D" w:rsidP="00A202E6">
      <w:pPr>
        <w:tabs>
          <w:tab w:val="left" w:pos="1025"/>
        </w:tabs>
        <w:spacing w:before="0" w:after="0"/>
        <w:jc w:val="left"/>
        <w:rPr>
          <w:rFonts w:cs="Arial"/>
          <w:b/>
          <w:color w:val="DC2300"/>
          <w:sz w:val="16"/>
          <w:szCs w:val="16"/>
        </w:rPr>
      </w:pPr>
    </w:p>
    <w:p w14:paraId="14CD59BD" w14:textId="77777777" w:rsidR="00680D6D" w:rsidRDefault="00680D6D">
      <w:pPr>
        <w:suppressAutoHyphens w:val="0"/>
        <w:spacing w:before="0" w:after="0"/>
        <w:jc w:val="left"/>
        <w:rPr>
          <w:rFonts w:cs="Arial"/>
          <w:b/>
          <w:color w:val="262626"/>
          <w:sz w:val="16"/>
          <w:szCs w:val="16"/>
        </w:rPr>
      </w:pPr>
      <w:r>
        <w:rPr>
          <w:rFonts w:cs="Arial"/>
          <w:b/>
          <w:color w:val="262626"/>
          <w:sz w:val="16"/>
          <w:szCs w:val="16"/>
        </w:rPr>
        <w:br w:type="page"/>
      </w:r>
    </w:p>
    <w:p w14:paraId="14CD59BE" w14:textId="77777777" w:rsidR="007E5083" w:rsidRPr="00175682" w:rsidRDefault="007E5083" w:rsidP="00A07079">
      <w:pPr>
        <w:tabs>
          <w:tab w:val="left" w:pos="1025"/>
        </w:tabs>
        <w:jc w:val="left"/>
        <w:rPr>
          <w:rFonts w:cs="Arial"/>
          <w:b/>
          <w:color w:val="262626"/>
          <w:sz w:val="16"/>
          <w:szCs w:val="16"/>
        </w:rPr>
      </w:pPr>
      <w:r>
        <w:rPr>
          <w:rFonts w:cs="Arial"/>
          <w:b/>
          <w:color w:val="262626"/>
          <w:sz w:val="16"/>
          <w:szCs w:val="16"/>
        </w:rPr>
        <w:lastRenderedPageBreak/>
        <w:t>Acronimi</w:t>
      </w:r>
      <w:r w:rsidR="006F5557">
        <w:rPr>
          <w:rFonts w:cs="Arial"/>
          <w:b/>
          <w:color w:val="262626"/>
          <w:sz w:val="16"/>
          <w:szCs w:val="16"/>
        </w:rPr>
        <w:t xml:space="preserve"> e definizioni</w:t>
      </w:r>
    </w:p>
    <w:tbl>
      <w:tblPr>
        <w:tblW w:w="4885" w:type="pct"/>
        <w:tblInd w:w="108" w:type="dxa"/>
        <w:tblBorders>
          <w:top w:val="single" w:sz="4" w:space="0" w:color="D9D9D9" w:themeColor="background1" w:themeShade="D9"/>
          <w:bottom w:val="single" w:sz="4" w:space="0" w:color="D9D9D9" w:themeColor="background1" w:themeShade="D9"/>
          <w:insideH w:val="single" w:sz="4" w:space="0" w:color="D9D9D9" w:themeColor="background1" w:themeShade="D9"/>
        </w:tblBorders>
        <w:tblLook w:val="0000" w:firstRow="0" w:lastRow="0" w:firstColumn="0" w:lastColumn="0" w:noHBand="0" w:noVBand="0"/>
      </w:tblPr>
      <w:tblGrid>
        <w:gridCol w:w="970"/>
        <w:gridCol w:w="8032"/>
      </w:tblGrid>
      <w:tr w:rsidR="00A07079" w:rsidRPr="008F110B" w14:paraId="14CD59C1" w14:textId="77777777" w:rsidTr="00813570">
        <w:trPr>
          <w:cantSplit/>
          <w:tblHeader/>
        </w:trPr>
        <w:tc>
          <w:tcPr>
            <w:tcW w:w="539" w:type="pct"/>
            <w:shd w:val="pct5" w:color="auto" w:fill="auto"/>
            <w:vAlign w:val="center"/>
          </w:tcPr>
          <w:p w14:paraId="14CD59BF" w14:textId="77777777" w:rsidR="00A07079" w:rsidRPr="008F110B" w:rsidRDefault="00A07079" w:rsidP="00356646">
            <w:pPr>
              <w:tabs>
                <w:tab w:val="left" w:pos="1025"/>
              </w:tabs>
              <w:snapToGrid w:val="0"/>
              <w:jc w:val="center"/>
              <w:rPr>
                <w:rFonts w:cs="Arial"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>Sigla</w:t>
            </w:r>
          </w:p>
        </w:tc>
        <w:tc>
          <w:tcPr>
            <w:tcW w:w="4461" w:type="pct"/>
            <w:shd w:val="pct5" w:color="auto" w:fill="auto"/>
            <w:vAlign w:val="center"/>
          </w:tcPr>
          <w:p w14:paraId="14CD59C0" w14:textId="77777777" w:rsidR="00A07079" w:rsidRPr="008F110B" w:rsidRDefault="00A07079" w:rsidP="00356646">
            <w:pPr>
              <w:tabs>
                <w:tab w:val="left" w:pos="1025"/>
              </w:tabs>
              <w:snapToGrid w:val="0"/>
              <w:jc w:val="left"/>
              <w:rPr>
                <w:rFonts w:cs="Arial"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>Descrizione</w:t>
            </w:r>
          </w:p>
        </w:tc>
      </w:tr>
      <w:tr w:rsidR="00A07079" w:rsidRPr="00A60D36" w14:paraId="14CD59C4" w14:textId="77777777" w:rsidTr="00A07079">
        <w:tblPrEx>
          <w:tblLook w:val="00A0" w:firstRow="1" w:lastRow="0" w:firstColumn="1" w:lastColumn="0" w:noHBand="0" w:noVBand="0"/>
        </w:tblPrEx>
        <w:tc>
          <w:tcPr>
            <w:tcW w:w="539" w:type="pct"/>
            <w:vAlign w:val="center"/>
          </w:tcPr>
          <w:p w14:paraId="14CD59C2" w14:textId="77777777" w:rsidR="00A07079" w:rsidRPr="00A60D36" w:rsidRDefault="00A07079" w:rsidP="00356646">
            <w:pPr>
              <w:spacing w:before="40" w:after="4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1" w:type="pct"/>
            <w:vAlign w:val="center"/>
          </w:tcPr>
          <w:p w14:paraId="14CD59C3" w14:textId="77777777" w:rsidR="00A07079" w:rsidRPr="00A60D36" w:rsidRDefault="00A07079" w:rsidP="00356646">
            <w:pPr>
              <w:spacing w:before="40" w:after="40"/>
              <w:rPr>
                <w:rFonts w:cs="Arial"/>
                <w:sz w:val="16"/>
                <w:szCs w:val="16"/>
              </w:rPr>
            </w:pPr>
          </w:p>
        </w:tc>
      </w:tr>
      <w:tr w:rsidR="00A07079" w:rsidRPr="00A60D36" w14:paraId="14CD59C7" w14:textId="77777777" w:rsidTr="00A07079">
        <w:tblPrEx>
          <w:tblLook w:val="00A0" w:firstRow="1" w:lastRow="0" w:firstColumn="1" w:lastColumn="0" w:noHBand="0" w:noVBand="0"/>
        </w:tblPrEx>
        <w:tc>
          <w:tcPr>
            <w:tcW w:w="539" w:type="pct"/>
            <w:vAlign w:val="center"/>
          </w:tcPr>
          <w:p w14:paraId="14CD59C5" w14:textId="77777777" w:rsidR="00A07079" w:rsidRPr="00A60D36" w:rsidRDefault="00A07079" w:rsidP="00356646">
            <w:pPr>
              <w:spacing w:before="40" w:after="4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1" w:type="pct"/>
            <w:vAlign w:val="center"/>
          </w:tcPr>
          <w:p w14:paraId="14CD59C6" w14:textId="77777777" w:rsidR="00A07079" w:rsidRPr="00A60D36" w:rsidRDefault="00A07079" w:rsidP="00356646">
            <w:pPr>
              <w:spacing w:before="40" w:after="40"/>
              <w:rPr>
                <w:rFonts w:cs="Arial"/>
                <w:sz w:val="16"/>
                <w:szCs w:val="16"/>
              </w:rPr>
            </w:pPr>
          </w:p>
        </w:tc>
      </w:tr>
      <w:tr w:rsidR="00A07079" w:rsidRPr="00A60D36" w14:paraId="14CD59CA" w14:textId="77777777" w:rsidTr="00A07079">
        <w:tblPrEx>
          <w:tblLook w:val="00A0" w:firstRow="1" w:lastRow="0" w:firstColumn="1" w:lastColumn="0" w:noHBand="0" w:noVBand="0"/>
        </w:tblPrEx>
        <w:tc>
          <w:tcPr>
            <w:tcW w:w="539" w:type="pct"/>
            <w:vAlign w:val="center"/>
          </w:tcPr>
          <w:p w14:paraId="14CD59C8" w14:textId="77777777" w:rsidR="00A07079" w:rsidRPr="00A60D36" w:rsidRDefault="00A07079" w:rsidP="00356646">
            <w:pPr>
              <w:spacing w:before="40" w:after="4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1" w:type="pct"/>
            <w:vAlign w:val="center"/>
          </w:tcPr>
          <w:p w14:paraId="14CD59C9" w14:textId="77777777" w:rsidR="00A07079" w:rsidRPr="00A60D36" w:rsidRDefault="00A07079" w:rsidP="00356646">
            <w:pPr>
              <w:spacing w:before="40" w:after="40"/>
              <w:rPr>
                <w:rFonts w:cs="Arial"/>
                <w:sz w:val="16"/>
                <w:szCs w:val="16"/>
              </w:rPr>
            </w:pPr>
          </w:p>
        </w:tc>
      </w:tr>
      <w:tr w:rsidR="00A07079" w:rsidRPr="00A60D36" w14:paraId="14CD59CD" w14:textId="77777777" w:rsidTr="00A07079">
        <w:tblPrEx>
          <w:tblLook w:val="00A0" w:firstRow="1" w:lastRow="0" w:firstColumn="1" w:lastColumn="0" w:noHBand="0" w:noVBand="0"/>
        </w:tblPrEx>
        <w:tc>
          <w:tcPr>
            <w:tcW w:w="539" w:type="pct"/>
            <w:vAlign w:val="center"/>
          </w:tcPr>
          <w:p w14:paraId="14CD59CB" w14:textId="77777777" w:rsidR="00A07079" w:rsidRPr="00A60D36" w:rsidRDefault="00A07079" w:rsidP="00356646">
            <w:pPr>
              <w:spacing w:before="40" w:after="4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1" w:type="pct"/>
            <w:vAlign w:val="center"/>
          </w:tcPr>
          <w:p w14:paraId="14CD59CC" w14:textId="77777777" w:rsidR="00A07079" w:rsidRPr="00A60D36" w:rsidRDefault="00A07079" w:rsidP="00356646">
            <w:pPr>
              <w:spacing w:before="40" w:after="40"/>
              <w:rPr>
                <w:rFonts w:cs="Arial"/>
                <w:sz w:val="16"/>
                <w:szCs w:val="16"/>
              </w:rPr>
            </w:pPr>
          </w:p>
        </w:tc>
      </w:tr>
      <w:tr w:rsidR="00A07079" w:rsidRPr="00A60D36" w14:paraId="14CD59D0" w14:textId="77777777" w:rsidTr="00A07079">
        <w:tblPrEx>
          <w:tblLook w:val="00A0" w:firstRow="1" w:lastRow="0" w:firstColumn="1" w:lastColumn="0" w:noHBand="0" w:noVBand="0"/>
        </w:tblPrEx>
        <w:tc>
          <w:tcPr>
            <w:tcW w:w="539" w:type="pct"/>
            <w:vAlign w:val="center"/>
          </w:tcPr>
          <w:p w14:paraId="14CD59CE" w14:textId="77777777" w:rsidR="00A07079" w:rsidRPr="00A60D36" w:rsidRDefault="00A07079" w:rsidP="00356646">
            <w:pPr>
              <w:spacing w:before="40" w:after="4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1" w:type="pct"/>
            <w:vAlign w:val="center"/>
          </w:tcPr>
          <w:p w14:paraId="14CD59CF" w14:textId="77777777" w:rsidR="00A07079" w:rsidRPr="00A60D36" w:rsidRDefault="00A07079" w:rsidP="00356646">
            <w:pPr>
              <w:spacing w:before="40" w:after="40"/>
              <w:rPr>
                <w:rFonts w:cs="Arial"/>
                <w:sz w:val="16"/>
                <w:szCs w:val="16"/>
              </w:rPr>
            </w:pPr>
          </w:p>
        </w:tc>
      </w:tr>
      <w:tr w:rsidR="00A07079" w:rsidRPr="00A60D36" w14:paraId="14CD59D3" w14:textId="77777777" w:rsidTr="00A07079">
        <w:tblPrEx>
          <w:tblLook w:val="00A0" w:firstRow="1" w:lastRow="0" w:firstColumn="1" w:lastColumn="0" w:noHBand="0" w:noVBand="0"/>
        </w:tblPrEx>
        <w:tc>
          <w:tcPr>
            <w:tcW w:w="539" w:type="pct"/>
            <w:vAlign w:val="center"/>
          </w:tcPr>
          <w:p w14:paraId="14CD59D1" w14:textId="77777777" w:rsidR="00A07079" w:rsidRPr="00A60D36" w:rsidRDefault="00A07079" w:rsidP="00356646">
            <w:pPr>
              <w:spacing w:before="40" w:after="4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1" w:type="pct"/>
            <w:vAlign w:val="center"/>
          </w:tcPr>
          <w:p w14:paraId="14CD59D2" w14:textId="77777777" w:rsidR="00A07079" w:rsidRPr="00A60D36" w:rsidRDefault="00A07079" w:rsidP="00356646">
            <w:pPr>
              <w:spacing w:before="40" w:after="40"/>
              <w:rPr>
                <w:rFonts w:cs="Arial"/>
                <w:sz w:val="16"/>
                <w:szCs w:val="16"/>
              </w:rPr>
            </w:pPr>
          </w:p>
        </w:tc>
      </w:tr>
      <w:tr w:rsidR="00A07079" w:rsidRPr="00A60D36" w14:paraId="14CD59D6" w14:textId="77777777" w:rsidTr="00A07079">
        <w:tblPrEx>
          <w:tblLook w:val="00A0" w:firstRow="1" w:lastRow="0" w:firstColumn="1" w:lastColumn="0" w:noHBand="0" w:noVBand="0"/>
        </w:tblPrEx>
        <w:tc>
          <w:tcPr>
            <w:tcW w:w="539" w:type="pct"/>
            <w:vAlign w:val="center"/>
          </w:tcPr>
          <w:p w14:paraId="14CD59D4" w14:textId="77777777" w:rsidR="00A07079" w:rsidRPr="00A60D36" w:rsidRDefault="00A07079" w:rsidP="00356646">
            <w:pPr>
              <w:spacing w:before="40" w:after="4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1" w:type="pct"/>
            <w:vAlign w:val="center"/>
          </w:tcPr>
          <w:p w14:paraId="14CD59D5" w14:textId="77777777" w:rsidR="00A07079" w:rsidRPr="00A60D36" w:rsidRDefault="00A07079" w:rsidP="00356646">
            <w:pPr>
              <w:spacing w:before="40" w:after="40"/>
              <w:rPr>
                <w:rFonts w:cs="Arial"/>
                <w:sz w:val="16"/>
                <w:szCs w:val="16"/>
              </w:rPr>
            </w:pPr>
          </w:p>
        </w:tc>
      </w:tr>
      <w:tr w:rsidR="00A07079" w:rsidRPr="00A60D36" w14:paraId="14CD59D9" w14:textId="77777777" w:rsidTr="00A07079">
        <w:tblPrEx>
          <w:tblLook w:val="00A0" w:firstRow="1" w:lastRow="0" w:firstColumn="1" w:lastColumn="0" w:noHBand="0" w:noVBand="0"/>
        </w:tblPrEx>
        <w:tc>
          <w:tcPr>
            <w:tcW w:w="539" w:type="pct"/>
            <w:vAlign w:val="center"/>
          </w:tcPr>
          <w:p w14:paraId="14CD59D7" w14:textId="77777777" w:rsidR="00A07079" w:rsidRPr="00A60D36" w:rsidRDefault="00A07079" w:rsidP="00356646">
            <w:pPr>
              <w:spacing w:before="40" w:after="4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1" w:type="pct"/>
            <w:vAlign w:val="center"/>
          </w:tcPr>
          <w:p w14:paraId="14CD59D8" w14:textId="77777777" w:rsidR="00A07079" w:rsidRPr="00A60D36" w:rsidRDefault="00A07079" w:rsidP="00356646">
            <w:pPr>
              <w:spacing w:before="40" w:after="40"/>
              <w:rPr>
                <w:rFonts w:cs="Arial"/>
                <w:sz w:val="16"/>
                <w:szCs w:val="16"/>
              </w:rPr>
            </w:pPr>
          </w:p>
        </w:tc>
      </w:tr>
      <w:tr w:rsidR="00A07079" w:rsidRPr="00A60D36" w14:paraId="14CD59DC" w14:textId="77777777" w:rsidTr="00A07079">
        <w:tblPrEx>
          <w:tblLook w:val="00A0" w:firstRow="1" w:lastRow="0" w:firstColumn="1" w:lastColumn="0" w:noHBand="0" w:noVBand="0"/>
        </w:tblPrEx>
        <w:tc>
          <w:tcPr>
            <w:tcW w:w="539" w:type="pct"/>
            <w:vAlign w:val="center"/>
          </w:tcPr>
          <w:p w14:paraId="14CD59DA" w14:textId="77777777" w:rsidR="00A07079" w:rsidRPr="00A60D36" w:rsidRDefault="00A07079" w:rsidP="00356646">
            <w:pPr>
              <w:spacing w:before="40" w:after="4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1" w:type="pct"/>
            <w:vAlign w:val="center"/>
          </w:tcPr>
          <w:p w14:paraId="14CD59DB" w14:textId="77777777" w:rsidR="00A07079" w:rsidRPr="00A60D36" w:rsidRDefault="00A07079" w:rsidP="00356646">
            <w:pPr>
              <w:spacing w:before="40" w:after="40"/>
              <w:rPr>
                <w:rFonts w:cs="Arial"/>
                <w:sz w:val="16"/>
                <w:szCs w:val="16"/>
              </w:rPr>
            </w:pPr>
          </w:p>
        </w:tc>
      </w:tr>
      <w:tr w:rsidR="00A07079" w:rsidRPr="00A60D36" w14:paraId="14CD59DF" w14:textId="77777777" w:rsidTr="00A07079">
        <w:tblPrEx>
          <w:tblLook w:val="00A0" w:firstRow="1" w:lastRow="0" w:firstColumn="1" w:lastColumn="0" w:noHBand="0" w:noVBand="0"/>
        </w:tblPrEx>
        <w:tc>
          <w:tcPr>
            <w:tcW w:w="539" w:type="pct"/>
            <w:vAlign w:val="center"/>
          </w:tcPr>
          <w:p w14:paraId="14CD59DD" w14:textId="77777777" w:rsidR="00A07079" w:rsidRPr="00A60D36" w:rsidRDefault="00A07079" w:rsidP="00356646">
            <w:pPr>
              <w:spacing w:before="40" w:after="4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1" w:type="pct"/>
            <w:vAlign w:val="center"/>
          </w:tcPr>
          <w:p w14:paraId="14CD59DE" w14:textId="77777777" w:rsidR="00A07079" w:rsidRPr="00A60D36" w:rsidRDefault="00A07079" w:rsidP="00356646">
            <w:pPr>
              <w:spacing w:before="40" w:after="40"/>
              <w:rPr>
                <w:rFonts w:cs="Arial"/>
                <w:sz w:val="16"/>
                <w:szCs w:val="16"/>
              </w:rPr>
            </w:pPr>
          </w:p>
        </w:tc>
      </w:tr>
      <w:tr w:rsidR="00A07079" w:rsidRPr="00A60D36" w14:paraId="14CD59E2" w14:textId="77777777" w:rsidTr="00A07079">
        <w:tblPrEx>
          <w:tblLook w:val="00A0" w:firstRow="1" w:lastRow="0" w:firstColumn="1" w:lastColumn="0" w:noHBand="0" w:noVBand="0"/>
        </w:tblPrEx>
        <w:tc>
          <w:tcPr>
            <w:tcW w:w="539" w:type="pct"/>
            <w:vAlign w:val="center"/>
          </w:tcPr>
          <w:p w14:paraId="14CD59E0" w14:textId="77777777" w:rsidR="00A07079" w:rsidRPr="00A60D36" w:rsidRDefault="00A07079" w:rsidP="00356646">
            <w:pPr>
              <w:spacing w:before="40" w:after="4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1" w:type="pct"/>
            <w:vAlign w:val="center"/>
          </w:tcPr>
          <w:p w14:paraId="14CD59E1" w14:textId="77777777" w:rsidR="00A07079" w:rsidRPr="00A60D36" w:rsidRDefault="00A07079" w:rsidP="00356646">
            <w:pPr>
              <w:spacing w:before="40" w:after="40"/>
              <w:rPr>
                <w:rFonts w:cs="Arial"/>
                <w:sz w:val="16"/>
                <w:szCs w:val="16"/>
              </w:rPr>
            </w:pPr>
          </w:p>
        </w:tc>
      </w:tr>
      <w:tr w:rsidR="00A07079" w:rsidRPr="00A60D36" w14:paraId="14CD59E5" w14:textId="77777777" w:rsidTr="00A07079">
        <w:tblPrEx>
          <w:tblLook w:val="00A0" w:firstRow="1" w:lastRow="0" w:firstColumn="1" w:lastColumn="0" w:noHBand="0" w:noVBand="0"/>
        </w:tblPrEx>
        <w:tc>
          <w:tcPr>
            <w:tcW w:w="539" w:type="pct"/>
            <w:vAlign w:val="center"/>
          </w:tcPr>
          <w:p w14:paraId="14CD59E3" w14:textId="77777777" w:rsidR="00A07079" w:rsidRPr="00A60D36" w:rsidRDefault="00A07079" w:rsidP="00356646">
            <w:pPr>
              <w:spacing w:before="40" w:after="4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1" w:type="pct"/>
            <w:vAlign w:val="center"/>
          </w:tcPr>
          <w:p w14:paraId="14CD59E4" w14:textId="77777777" w:rsidR="00A07079" w:rsidRPr="00A60D36" w:rsidRDefault="00A07079" w:rsidP="00356646">
            <w:pPr>
              <w:spacing w:before="40" w:after="40"/>
              <w:rPr>
                <w:rFonts w:cs="Arial"/>
                <w:sz w:val="16"/>
                <w:szCs w:val="16"/>
              </w:rPr>
            </w:pPr>
          </w:p>
        </w:tc>
      </w:tr>
      <w:tr w:rsidR="00356646" w:rsidRPr="00A60D36" w14:paraId="14CD59E8" w14:textId="77777777" w:rsidTr="00A07079">
        <w:tblPrEx>
          <w:tblLook w:val="00A0" w:firstRow="1" w:lastRow="0" w:firstColumn="1" w:lastColumn="0" w:noHBand="0" w:noVBand="0"/>
        </w:tblPrEx>
        <w:tc>
          <w:tcPr>
            <w:tcW w:w="539" w:type="pct"/>
            <w:vAlign w:val="center"/>
          </w:tcPr>
          <w:p w14:paraId="14CD59E6" w14:textId="77777777" w:rsidR="00356646" w:rsidRPr="00A60D36" w:rsidRDefault="00356646" w:rsidP="00356646">
            <w:pPr>
              <w:spacing w:before="40" w:after="4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1" w:type="pct"/>
            <w:vAlign w:val="center"/>
          </w:tcPr>
          <w:p w14:paraId="14CD59E7" w14:textId="77777777" w:rsidR="00356646" w:rsidRPr="00A60D36" w:rsidRDefault="00356646" w:rsidP="00356646">
            <w:pPr>
              <w:spacing w:before="40" w:after="40"/>
              <w:rPr>
                <w:rFonts w:cs="Arial"/>
                <w:sz w:val="16"/>
                <w:szCs w:val="16"/>
              </w:rPr>
            </w:pPr>
          </w:p>
        </w:tc>
      </w:tr>
      <w:tr w:rsidR="00A07079" w:rsidRPr="00A60D36" w14:paraId="14CD59EB" w14:textId="77777777" w:rsidTr="00A07079">
        <w:tblPrEx>
          <w:tblLook w:val="00A0" w:firstRow="1" w:lastRow="0" w:firstColumn="1" w:lastColumn="0" w:noHBand="0" w:noVBand="0"/>
        </w:tblPrEx>
        <w:tc>
          <w:tcPr>
            <w:tcW w:w="539" w:type="pct"/>
            <w:vAlign w:val="center"/>
          </w:tcPr>
          <w:p w14:paraId="14CD59E9" w14:textId="77777777" w:rsidR="00A07079" w:rsidRPr="00A60D36" w:rsidRDefault="00A07079" w:rsidP="00356646">
            <w:pPr>
              <w:spacing w:before="40" w:after="4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1" w:type="pct"/>
            <w:vAlign w:val="center"/>
          </w:tcPr>
          <w:p w14:paraId="14CD59EA" w14:textId="77777777" w:rsidR="00A07079" w:rsidRPr="00A60D36" w:rsidRDefault="00A07079" w:rsidP="00356646">
            <w:pPr>
              <w:spacing w:before="40" w:after="40"/>
              <w:rPr>
                <w:rFonts w:cs="Arial"/>
                <w:sz w:val="16"/>
                <w:szCs w:val="16"/>
              </w:rPr>
            </w:pPr>
          </w:p>
        </w:tc>
      </w:tr>
      <w:tr w:rsidR="00A07079" w:rsidRPr="00A60D36" w14:paraId="14CD59EE" w14:textId="77777777" w:rsidTr="00A07079">
        <w:tblPrEx>
          <w:tblLook w:val="00A0" w:firstRow="1" w:lastRow="0" w:firstColumn="1" w:lastColumn="0" w:noHBand="0" w:noVBand="0"/>
        </w:tblPrEx>
        <w:tc>
          <w:tcPr>
            <w:tcW w:w="539" w:type="pct"/>
            <w:vAlign w:val="center"/>
          </w:tcPr>
          <w:p w14:paraId="14CD59EC" w14:textId="77777777" w:rsidR="00A07079" w:rsidRPr="00A60D36" w:rsidRDefault="00A07079" w:rsidP="00356646">
            <w:pPr>
              <w:spacing w:before="40" w:after="4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1" w:type="pct"/>
            <w:vAlign w:val="center"/>
          </w:tcPr>
          <w:p w14:paraId="14CD59ED" w14:textId="77777777" w:rsidR="00A07079" w:rsidRPr="00A60D36" w:rsidRDefault="00A07079" w:rsidP="00356646">
            <w:pPr>
              <w:spacing w:before="40" w:after="40"/>
              <w:rPr>
                <w:rFonts w:cs="Arial"/>
                <w:sz w:val="16"/>
                <w:szCs w:val="16"/>
              </w:rPr>
            </w:pPr>
          </w:p>
        </w:tc>
      </w:tr>
      <w:tr w:rsidR="00A07079" w:rsidRPr="00A60D36" w14:paraId="14CD59F1" w14:textId="77777777" w:rsidTr="00A07079">
        <w:tblPrEx>
          <w:tblLook w:val="00A0" w:firstRow="1" w:lastRow="0" w:firstColumn="1" w:lastColumn="0" w:noHBand="0" w:noVBand="0"/>
        </w:tblPrEx>
        <w:tc>
          <w:tcPr>
            <w:tcW w:w="539" w:type="pct"/>
            <w:vAlign w:val="center"/>
          </w:tcPr>
          <w:p w14:paraId="14CD59EF" w14:textId="77777777" w:rsidR="00A07079" w:rsidRPr="00A60D36" w:rsidRDefault="00A07079" w:rsidP="00356646">
            <w:pPr>
              <w:spacing w:before="40" w:after="4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1" w:type="pct"/>
            <w:vAlign w:val="center"/>
          </w:tcPr>
          <w:p w14:paraId="14CD59F0" w14:textId="77777777" w:rsidR="00A07079" w:rsidRPr="00A60D36" w:rsidRDefault="00A07079" w:rsidP="00356646">
            <w:pPr>
              <w:spacing w:before="40" w:after="40"/>
              <w:rPr>
                <w:rFonts w:cs="Arial"/>
                <w:sz w:val="16"/>
                <w:szCs w:val="16"/>
              </w:rPr>
            </w:pPr>
          </w:p>
        </w:tc>
      </w:tr>
      <w:tr w:rsidR="00A07079" w:rsidRPr="00A60D36" w14:paraId="14CD59F4" w14:textId="77777777" w:rsidTr="00A07079">
        <w:tblPrEx>
          <w:tblLook w:val="00A0" w:firstRow="1" w:lastRow="0" w:firstColumn="1" w:lastColumn="0" w:noHBand="0" w:noVBand="0"/>
        </w:tblPrEx>
        <w:tc>
          <w:tcPr>
            <w:tcW w:w="539" w:type="pct"/>
            <w:vAlign w:val="center"/>
          </w:tcPr>
          <w:p w14:paraId="14CD59F2" w14:textId="77777777" w:rsidR="00A07079" w:rsidRPr="00A60D36" w:rsidRDefault="00A07079" w:rsidP="00356646">
            <w:pPr>
              <w:spacing w:before="40" w:after="4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1" w:type="pct"/>
            <w:vAlign w:val="center"/>
          </w:tcPr>
          <w:p w14:paraId="14CD59F3" w14:textId="77777777" w:rsidR="00A07079" w:rsidRPr="00A60D36" w:rsidRDefault="00A07079" w:rsidP="00356646">
            <w:pPr>
              <w:spacing w:before="40" w:after="40"/>
              <w:rPr>
                <w:rFonts w:cs="Arial"/>
                <w:sz w:val="16"/>
                <w:szCs w:val="16"/>
              </w:rPr>
            </w:pPr>
          </w:p>
        </w:tc>
      </w:tr>
      <w:tr w:rsidR="00A07079" w:rsidRPr="00A60D36" w14:paraId="14CD59F7" w14:textId="77777777" w:rsidTr="00A07079">
        <w:tblPrEx>
          <w:tblLook w:val="00A0" w:firstRow="1" w:lastRow="0" w:firstColumn="1" w:lastColumn="0" w:noHBand="0" w:noVBand="0"/>
        </w:tblPrEx>
        <w:tc>
          <w:tcPr>
            <w:tcW w:w="539" w:type="pct"/>
            <w:vAlign w:val="center"/>
          </w:tcPr>
          <w:p w14:paraId="14CD59F5" w14:textId="77777777" w:rsidR="00A07079" w:rsidRPr="00A60D36" w:rsidRDefault="00A07079" w:rsidP="00356646">
            <w:pPr>
              <w:spacing w:before="40" w:after="4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461" w:type="pct"/>
            <w:vAlign w:val="center"/>
          </w:tcPr>
          <w:p w14:paraId="14CD59F6" w14:textId="77777777" w:rsidR="00A07079" w:rsidRPr="00A60D36" w:rsidRDefault="00A07079" w:rsidP="00356646">
            <w:pPr>
              <w:spacing w:before="40" w:after="40"/>
              <w:rPr>
                <w:rFonts w:cs="Arial"/>
                <w:sz w:val="16"/>
                <w:szCs w:val="16"/>
              </w:rPr>
            </w:pPr>
          </w:p>
        </w:tc>
      </w:tr>
    </w:tbl>
    <w:p w14:paraId="14CD59F8" w14:textId="77777777" w:rsidR="00A07079" w:rsidRPr="00A07079" w:rsidRDefault="00A07079" w:rsidP="00A07079">
      <w:pPr>
        <w:suppressAutoHyphens w:val="0"/>
        <w:spacing w:before="0" w:after="0"/>
        <w:jc w:val="left"/>
        <w:rPr>
          <w:rFonts w:cs="Arial"/>
          <w:sz w:val="24"/>
          <w:szCs w:val="24"/>
        </w:rPr>
      </w:pPr>
    </w:p>
    <w:p w14:paraId="14CD59F9" w14:textId="77777777" w:rsidR="00250576" w:rsidRPr="00AE6864" w:rsidRDefault="00250576" w:rsidP="00A07079">
      <w:pPr>
        <w:suppressAutoHyphens w:val="0"/>
        <w:spacing w:before="0" w:after="0"/>
        <w:jc w:val="left"/>
        <w:rPr>
          <w:rFonts w:cs="Arial"/>
          <w:sz w:val="24"/>
          <w:szCs w:val="24"/>
        </w:rPr>
      </w:pPr>
    </w:p>
    <w:p w14:paraId="14CD59FA" w14:textId="77777777" w:rsidR="004F4CBB" w:rsidRPr="0043569E" w:rsidRDefault="004F4CBB" w:rsidP="00A202E6">
      <w:pPr>
        <w:tabs>
          <w:tab w:val="left" w:pos="1025"/>
        </w:tabs>
        <w:spacing w:before="0" w:after="0"/>
        <w:jc w:val="left"/>
        <w:rPr>
          <w:rFonts w:cs="Arial"/>
          <w:b/>
          <w:color w:val="DC2300"/>
          <w:sz w:val="16"/>
          <w:szCs w:val="16"/>
        </w:rPr>
      </w:pPr>
    </w:p>
    <w:p w14:paraId="14CD59FC" w14:textId="44DB4FD2" w:rsidR="00A5065D" w:rsidRPr="00A16C56" w:rsidRDefault="00931299" w:rsidP="00D6519B">
      <w:pPr>
        <w:suppressAutoHyphens w:val="0"/>
        <w:spacing w:before="0" w:after="0"/>
        <w:jc w:val="left"/>
        <w:rPr>
          <w:rFonts w:cs="Arial"/>
          <w:b/>
          <w:color w:val="262626"/>
          <w:sz w:val="22"/>
          <w:szCs w:val="22"/>
        </w:rPr>
      </w:pPr>
      <w:r>
        <w:rPr>
          <w:rFonts w:cs="Arial"/>
          <w:b/>
          <w:color w:val="262626"/>
          <w:sz w:val="22"/>
          <w:szCs w:val="22"/>
        </w:rPr>
        <w:t>Indice</w:t>
      </w:r>
    </w:p>
    <w:p w14:paraId="14CD59FD" w14:textId="77777777" w:rsidR="00A5065D" w:rsidRPr="0043569E" w:rsidRDefault="00A5065D" w:rsidP="00A202E6">
      <w:pPr>
        <w:tabs>
          <w:tab w:val="left" w:pos="1025"/>
        </w:tabs>
        <w:rPr>
          <w:rFonts w:cs="Arial"/>
          <w:b/>
        </w:rPr>
      </w:pPr>
    </w:p>
    <w:p w14:paraId="14CD59FE" w14:textId="77777777" w:rsidR="00D6550C" w:rsidRDefault="00F6494B">
      <w:pPr>
        <w:pStyle w:val="Sommario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it-IT"/>
        </w:rPr>
      </w:pPr>
      <w:r w:rsidRPr="0043569E">
        <w:rPr>
          <w:rFonts w:cs="Arial"/>
        </w:rPr>
        <w:fldChar w:fldCharType="begin"/>
      </w:r>
      <w:r w:rsidR="007553C6" w:rsidRPr="0043569E">
        <w:rPr>
          <w:rFonts w:cs="Arial"/>
        </w:rPr>
        <w:instrText xml:space="preserve"> TOC \o "1-3" \h \z \u </w:instrText>
      </w:r>
      <w:r w:rsidRPr="0043569E">
        <w:rPr>
          <w:rFonts w:cs="Arial"/>
        </w:rPr>
        <w:fldChar w:fldCharType="separate"/>
      </w:r>
      <w:hyperlink w:anchor="_Toc500411000" w:history="1">
        <w:r w:rsidR="00D6550C" w:rsidRPr="00C310B8">
          <w:rPr>
            <w:rStyle w:val="Collegamentoipertestuale"/>
            <w:noProof/>
          </w:rPr>
          <w:t>1</w:t>
        </w:r>
        <w:r w:rsidR="00D6550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it-IT"/>
          </w:rPr>
          <w:tab/>
        </w:r>
        <w:r w:rsidR="00D6550C" w:rsidRPr="00C310B8">
          <w:rPr>
            <w:rStyle w:val="Collegamentoipertestuale"/>
            <w:noProof/>
          </w:rPr>
          <w:t>Offerta tecnica</w:t>
        </w:r>
        <w:r w:rsidR="00D6550C">
          <w:rPr>
            <w:noProof/>
            <w:webHidden/>
          </w:rPr>
          <w:tab/>
        </w:r>
        <w:r w:rsidR="00D6550C">
          <w:rPr>
            <w:noProof/>
            <w:webHidden/>
          </w:rPr>
          <w:fldChar w:fldCharType="begin"/>
        </w:r>
        <w:r w:rsidR="00D6550C">
          <w:rPr>
            <w:noProof/>
            <w:webHidden/>
          </w:rPr>
          <w:instrText xml:space="preserve"> PAGEREF _Toc500411000 \h </w:instrText>
        </w:r>
        <w:r w:rsidR="00D6550C">
          <w:rPr>
            <w:noProof/>
            <w:webHidden/>
          </w:rPr>
        </w:r>
        <w:r w:rsidR="00D6550C">
          <w:rPr>
            <w:noProof/>
            <w:webHidden/>
          </w:rPr>
          <w:fldChar w:fldCharType="separate"/>
        </w:r>
        <w:r w:rsidR="00D6550C">
          <w:rPr>
            <w:noProof/>
            <w:webHidden/>
          </w:rPr>
          <w:t>4</w:t>
        </w:r>
        <w:r w:rsidR="00D6550C">
          <w:rPr>
            <w:noProof/>
            <w:webHidden/>
          </w:rPr>
          <w:fldChar w:fldCharType="end"/>
        </w:r>
      </w:hyperlink>
    </w:p>
    <w:p w14:paraId="14CD59FF" w14:textId="77777777" w:rsidR="00D6550C" w:rsidRDefault="001A4D61">
      <w:pPr>
        <w:pStyle w:val="Sommario2"/>
        <w:rPr>
          <w:rFonts w:asciiTheme="minorHAnsi" w:eastAsiaTheme="minorEastAsia" w:hAnsiTheme="minorHAnsi" w:cstheme="minorBidi"/>
          <w:sz w:val="22"/>
          <w:szCs w:val="22"/>
          <w:lang w:eastAsia="it-IT"/>
        </w:rPr>
      </w:pPr>
      <w:hyperlink w:anchor="_Toc500411001" w:history="1">
        <w:r w:rsidR="00D6550C" w:rsidRPr="00C310B8">
          <w:rPr>
            <w:rStyle w:val="Collegamentoipertestuale"/>
          </w:rPr>
          <w:t>1.1</w:t>
        </w:r>
        <w:r w:rsidR="00D6550C">
          <w:rPr>
            <w:rFonts w:asciiTheme="minorHAnsi" w:eastAsiaTheme="minorEastAsia" w:hAnsiTheme="minorHAnsi" w:cstheme="minorBidi"/>
            <w:sz w:val="22"/>
            <w:szCs w:val="22"/>
            <w:lang w:eastAsia="it-IT"/>
          </w:rPr>
          <w:tab/>
        </w:r>
        <w:r w:rsidR="00D6550C" w:rsidRPr="00C310B8">
          <w:rPr>
            <w:rStyle w:val="Collegamentoipertestuale"/>
          </w:rPr>
          <w:t>Curriculum</w:t>
        </w:r>
        <w:r w:rsidR="00D6550C">
          <w:rPr>
            <w:webHidden/>
          </w:rPr>
          <w:tab/>
        </w:r>
        <w:r w:rsidR="00D6550C">
          <w:rPr>
            <w:webHidden/>
          </w:rPr>
          <w:fldChar w:fldCharType="begin"/>
        </w:r>
        <w:r w:rsidR="00D6550C">
          <w:rPr>
            <w:webHidden/>
          </w:rPr>
          <w:instrText xml:space="preserve"> PAGEREF _Toc500411001 \h </w:instrText>
        </w:r>
        <w:r w:rsidR="00D6550C">
          <w:rPr>
            <w:webHidden/>
          </w:rPr>
        </w:r>
        <w:r w:rsidR="00D6550C">
          <w:rPr>
            <w:webHidden/>
          </w:rPr>
          <w:fldChar w:fldCharType="separate"/>
        </w:r>
        <w:r w:rsidR="00D6550C">
          <w:rPr>
            <w:webHidden/>
          </w:rPr>
          <w:t>4</w:t>
        </w:r>
        <w:r w:rsidR="00D6550C">
          <w:rPr>
            <w:webHidden/>
          </w:rPr>
          <w:fldChar w:fldCharType="end"/>
        </w:r>
      </w:hyperlink>
    </w:p>
    <w:p w14:paraId="14CD5A00" w14:textId="77777777" w:rsidR="00D6550C" w:rsidRDefault="001A4D61">
      <w:pPr>
        <w:pStyle w:val="Sommario2"/>
        <w:rPr>
          <w:rFonts w:asciiTheme="minorHAnsi" w:eastAsiaTheme="minorEastAsia" w:hAnsiTheme="minorHAnsi" w:cstheme="minorBidi"/>
          <w:sz w:val="22"/>
          <w:szCs w:val="22"/>
          <w:lang w:eastAsia="it-IT"/>
        </w:rPr>
      </w:pPr>
      <w:hyperlink w:anchor="_Toc500411002" w:history="1">
        <w:r w:rsidR="00D6550C" w:rsidRPr="00C310B8">
          <w:rPr>
            <w:rStyle w:val="Collegamentoipertestuale"/>
          </w:rPr>
          <w:t>1.2</w:t>
        </w:r>
        <w:r w:rsidR="00D6550C">
          <w:rPr>
            <w:rFonts w:asciiTheme="minorHAnsi" w:eastAsiaTheme="minorEastAsia" w:hAnsiTheme="minorHAnsi" w:cstheme="minorBidi"/>
            <w:sz w:val="22"/>
            <w:szCs w:val="22"/>
            <w:lang w:eastAsia="it-IT"/>
          </w:rPr>
          <w:tab/>
        </w:r>
        <w:r w:rsidR="00D6550C" w:rsidRPr="00C310B8">
          <w:rPr>
            <w:rStyle w:val="Collegamentoipertestuale"/>
          </w:rPr>
          <w:t>Cognizione del contesto di riferimento</w:t>
        </w:r>
        <w:r w:rsidR="00D6550C">
          <w:rPr>
            <w:webHidden/>
          </w:rPr>
          <w:tab/>
        </w:r>
        <w:r w:rsidR="00D6550C">
          <w:rPr>
            <w:webHidden/>
          </w:rPr>
          <w:fldChar w:fldCharType="begin"/>
        </w:r>
        <w:r w:rsidR="00D6550C">
          <w:rPr>
            <w:webHidden/>
          </w:rPr>
          <w:instrText xml:space="preserve"> PAGEREF _Toc500411002 \h </w:instrText>
        </w:r>
        <w:r w:rsidR="00D6550C">
          <w:rPr>
            <w:webHidden/>
          </w:rPr>
        </w:r>
        <w:r w:rsidR="00D6550C">
          <w:rPr>
            <w:webHidden/>
          </w:rPr>
          <w:fldChar w:fldCharType="separate"/>
        </w:r>
        <w:r w:rsidR="00D6550C">
          <w:rPr>
            <w:webHidden/>
          </w:rPr>
          <w:t>4</w:t>
        </w:r>
        <w:r w:rsidR="00D6550C">
          <w:rPr>
            <w:webHidden/>
          </w:rPr>
          <w:fldChar w:fldCharType="end"/>
        </w:r>
      </w:hyperlink>
    </w:p>
    <w:p w14:paraId="14CD5A01" w14:textId="77777777" w:rsidR="00D6550C" w:rsidRDefault="001A4D61">
      <w:pPr>
        <w:pStyle w:val="Sommario2"/>
        <w:rPr>
          <w:rFonts w:asciiTheme="minorHAnsi" w:eastAsiaTheme="minorEastAsia" w:hAnsiTheme="minorHAnsi" w:cstheme="minorBidi"/>
          <w:sz w:val="22"/>
          <w:szCs w:val="22"/>
          <w:lang w:eastAsia="it-IT"/>
        </w:rPr>
      </w:pPr>
      <w:hyperlink w:anchor="_Toc500411003" w:history="1">
        <w:r w:rsidR="00D6550C" w:rsidRPr="00C310B8">
          <w:rPr>
            <w:rStyle w:val="Collegamentoipertestuale"/>
          </w:rPr>
          <w:t>1.3</w:t>
        </w:r>
        <w:r w:rsidR="00D6550C">
          <w:rPr>
            <w:rFonts w:asciiTheme="minorHAnsi" w:eastAsiaTheme="minorEastAsia" w:hAnsiTheme="minorHAnsi" w:cstheme="minorBidi"/>
            <w:sz w:val="22"/>
            <w:szCs w:val="22"/>
            <w:lang w:eastAsia="it-IT"/>
          </w:rPr>
          <w:tab/>
        </w:r>
        <w:r w:rsidR="00D6550C" w:rsidRPr="00C310B8">
          <w:rPr>
            <w:rStyle w:val="Collegamentoipertestuale"/>
          </w:rPr>
          <w:t>Presa d’atto delle richieste modalità di erogazione e proposta operativa per lo svolgimento delle attività</w:t>
        </w:r>
        <w:r w:rsidR="00D6550C">
          <w:rPr>
            <w:webHidden/>
          </w:rPr>
          <w:tab/>
        </w:r>
        <w:r w:rsidR="00D6550C">
          <w:rPr>
            <w:webHidden/>
          </w:rPr>
          <w:fldChar w:fldCharType="begin"/>
        </w:r>
        <w:r w:rsidR="00D6550C">
          <w:rPr>
            <w:webHidden/>
          </w:rPr>
          <w:instrText xml:space="preserve"> PAGEREF _Toc500411003 \h </w:instrText>
        </w:r>
        <w:r w:rsidR="00D6550C">
          <w:rPr>
            <w:webHidden/>
          </w:rPr>
        </w:r>
        <w:r w:rsidR="00D6550C">
          <w:rPr>
            <w:webHidden/>
          </w:rPr>
          <w:fldChar w:fldCharType="separate"/>
        </w:r>
        <w:r w:rsidR="00D6550C">
          <w:rPr>
            <w:webHidden/>
          </w:rPr>
          <w:t>4</w:t>
        </w:r>
        <w:r w:rsidR="00D6550C">
          <w:rPr>
            <w:webHidden/>
          </w:rPr>
          <w:fldChar w:fldCharType="end"/>
        </w:r>
      </w:hyperlink>
    </w:p>
    <w:p w14:paraId="14CD5A02" w14:textId="77777777" w:rsidR="00D6550C" w:rsidRDefault="001A4D61">
      <w:pPr>
        <w:pStyle w:val="Sommario2"/>
        <w:rPr>
          <w:rFonts w:asciiTheme="minorHAnsi" w:eastAsiaTheme="minorEastAsia" w:hAnsiTheme="minorHAnsi" w:cstheme="minorBidi"/>
          <w:sz w:val="22"/>
          <w:szCs w:val="22"/>
          <w:lang w:eastAsia="it-IT"/>
        </w:rPr>
      </w:pPr>
      <w:hyperlink w:anchor="_Toc500411004" w:history="1">
        <w:r w:rsidR="00D6550C" w:rsidRPr="00C310B8">
          <w:rPr>
            <w:rStyle w:val="Collegamentoipertestuale"/>
          </w:rPr>
          <w:t>1.4</w:t>
        </w:r>
        <w:r w:rsidR="00D6550C">
          <w:rPr>
            <w:rFonts w:asciiTheme="minorHAnsi" w:eastAsiaTheme="minorEastAsia" w:hAnsiTheme="minorHAnsi" w:cstheme="minorBidi"/>
            <w:sz w:val="22"/>
            <w:szCs w:val="22"/>
            <w:lang w:eastAsia="it-IT"/>
          </w:rPr>
          <w:tab/>
        </w:r>
        <w:r w:rsidR="00D6550C" w:rsidRPr="00C310B8">
          <w:rPr>
            <w:rStyle w:val="Collegamentoipertestuale"/>
          </w:rPr>
          <w:t>Proposte proattive e migliorative</w:t>
        </w:r>
        <w:r w:rsidR="00D6550C">
          <w:rPr>
            <w:webHidden/>
          </w:rPr>
          <w:tab/>
        </w:r>
        <w:r w:rsidR="00D6550C">
          <w:rPr>
            <w:webHidden/>
          </w:rPr>
          <w:fldChar w:fldCharType="begin"/>
        </w:r>
        <w:r w:rsidR="00D6550C">
          <w:rPr>
            <w:webHidden/>
          </w:rPr>
          <w:instrText xml:space="preserve"> PAGEREF _Toc500411004 \h </w:instrText>
        </w:r>
        <w:r w:rsidR="00D6550C">
          <w:rPr>
            <w:webHidden/>
          </w:rPr>
        </w:r>
        <w:r w:rsidR="00D6550C">
          <w:rPr>
            <w:webHidden/>
          </w:rPr>
          <w:fldChar w:fldCharType="separate"/>
        </w:r>
        <w:r w:rsidR="00D6550C">
          <w:rPr>
            <w:webHidden/>
          </w:rPr>
          <w:t>5</w:t>
        </w:r>
        <w:r w:rsidR="00D6550C">
          <w:rPr>
            <w:webHidden/>
          </w:rPr>
          <w:fldChar w:fldCharType="end"/>
        </w:r>
      </w:hyperlink>
    </w:p>
    <w:p w14:paraId="14CD5A03" w14:textId="77777777" w:rsidR="0072538F" w:rsidRPr="0043569E" w:rsidRDefault="00F6494B" w:rsidP="00F309D0">
      <w:pPr>
        <w:pStyle w:val="Sommario1"/>
        <w:sectPr w:rsidR="0072538F" w:rsidRPr="0043569E" w:rsidSect="004F4CBB">
          <w:headerReference w:type="default" r:id="rId8"/>
          <w:footerReference w:type="default" r:id="rId9"/>
          <w:headerReference w:type="first" r:id="rId10"/>
          <w:footnotePr>
            <w:pos w:val="beneathText"/>
          </w:footnotePr>
          <w:type w:val="continuous"/>
          <w:pgSz w:w="11905" w:h="16837"/>
          <w:pgMar w:top="1244" w:right="990" w:bottom="1701" w:left="1701" w:header="425" w:footer="0" w:gutter="0"/>
          <w:cols w:space="720"/>
          <w:titlePg/>
          <w:docGrid w:linePitch="360"/>
        </w:sectPr>
      </w:pPr>
      <w:r w:rsidRPr="0043569E">
        <w:fldChar w:fldCharType="end"/>
      </w:r>
    </w:p>
    <w:p w14:paraId="14CD5A04" w14:textId="77777777" w:rsidR="0072627F" w:rsidRPr="006B6B88" w:rsidRDefault="00B734ED" w:rsidP="006B6B88">
      <w:pPr>
        <w:pStyle w:val="Titolo1"/>
      </w:pPr>
      <w:bookmarkStart w:id="1" w:name="_Toc500411000"/>
      <w:bookmarkStart w:id="2" w:name="_Toc200632047"/>
      <w:bookmarkStart w:id="3" w:name="_Toc200633614"/>
      <w:r w:rsidRPr="00B734ED">
        <w:lastRenderedPageBreak/>
        <w:t xml:space="preserve">Offerta </w:t>
      </w:r>
      <w:r w:rsidR="00D6550C">
        <w:t>tecnica</w:t>
      </w:r>
      <w:bookmarkEnd w:id="1"/>
    </w:p>
    <w:p w14:paraId="14CD5A05" w14:textId="77777777" w:rsidR="0072627F" w:rsidRDefault="003B4DA9" w:rsidP="006B6B88">
      <w:pPr>
        <w:rPr>
          <w:highlight w:val="yellow"/>
        </w:rPr>
      </w:pPr>
      <w:r w:rsidRPr="00D6550C">
        <w:rPr>
          <w:rFonts w:cs="Arial"/>
          <w:kern w:val="1"/>
        </w:rPr>
        <w:t>Il soggetto proponente</w:t>
      </w:r>
      <w:r w:rsidR="00732D3A" w:rsidRPr="00D6550C">
        <w:rPr>
          <w:rFonts w:cs="Arial"/>
          <w:kern w:val="1"/>
        </w:rPr>
        <w:t xml:space="preserve"> dovrà descrivere il servizio proposto </w:t>
      </w:r>
      <w:r w:rsidR="0072627F" w:rsidRPr="00D6550C">
        <w:rPr>
          <w:rFonts w:cs="Arial"/>
          <w:kern w:val="1"/>
        </w:rPr>
        <w:t xml:space="preserve">nella sua globalità, specificandone i contenuti, la tipologia e le modalità adottate </w:t>
      </w:r>
      <w:r w:rsidR="007B2FD4" w:rsidRPr="00D6550C">
        <w:rPr>
          <w:rFonts w:cs="Arial"/>
          <w:kern w:val="1"/>
        </w:rPr>
        <w:t>al fine di rendere possibile la valutazione da parte della commissione giudicante</w:t>
      </w:r>
      <w:r w:rsidR="00D6550C" w:rsidRPr="00D6550C">
        <w:rPr>
          <w:rFonts w:cs="Arial"/>
          <w:kern w:val="1"/>
        </w:rPr>
        <w:t xml:space="preserve"> per ciascun criterio</w:t>
      </w:r>
      <w:r w:rsidR="00D6550C">
        <w:rPr>
          <w:rFonts w:cs="Arial"/>
          <w:kern w:val="1"/>
        </w:rPr>
        <w:t xml:space="preserve"> specificato nel disciplinare di gara</w:t>
      </w:r>
      <w:r w:rsidR="006B6B88">
        <w:rPr>
          <w:rFonts w:cs="Arial"/>
          <w:i/>
          <w:kern w:val="1"/>
        </w:rPr>
        <w:t>.</w:t>
      </w:r>
    </w:p>
    <w:p w14:paraId="14CD5A06" w14:textId="77777777" w:rsidR="00B734ED" w:rsidRDefault="007B2FD4" w:rsidP="00B734ED">
      <w:pPr>
        <w:pStyle w:val="Titolo2"/>
      </w:pPr>
      <w:bookmarkStart w:id="4" w:name="_Toc500411001"/>
      <w:r>
        <w:t>Curriculum</w:t>
      </w:r>
      <w:bookmarkEnd w:id="4"/>
    </w:p>
    <w:p w14:paraId="14CD5A07" w14:textId="77777777" w:rsidR="007B2FD4" w:rsidRPr="007B2FD4" w:rsidRDefault="00732D3A" w:rsidP="007B2FD4">
      <w:pPr>
        <w:rPr>
          <w:rFonts w:cs="Arial"/>
          <w:i/>
          <w:kern w:val="1"/>
        </w:rPr>
      </w:pPr>
      <w:r>
        <w:rPr>
          <w:rFonts w:cs="Arial"/>
          <w:i/>
          <w:kern w:val="1"/>
        </w:rPr>
        <w:t xml:space="preserve">(Riferimento griglia di valutazione </w:t>
      </w:r>
      <w:r w:rsidR="007B2FD4">
        <w:rPr>
          <w:rFonts w:cs="Arial"/>
          <w:i/>
          <w:kern w:val="1"/>
        </w:rPr>
        <w:t>A</w:t>
      </w:r>
      <w:r>
        <w:rPr>
          <w:rFonts w:cs="Arial"/>
          <w:i/>
          <w:kern w:val="1"/>
        </w:rPr>
        <w:t xml:space="preserve">). </w:t>
      </w:r>
      <w:r w:rsidR="003B4DA9">
        <w:rPr>
          <w:rFonts w:cs="Arial"/>
          <w:i/>
          <w:kern w:val="1"/>
        </w:rPr>
        <w:t>Il soggetto proponente</w:t>
      </w:r>
      <w:r>
        <w:rPr>
          <w:rFonts w:cs="Arial"/>
          <w:i/>
          <w:kern w:val="1"/>
        </w:rPr>
        <w:t xml:space="preserve"> </w:t>
      </w:r>
      <w:r w:rsidR="007B2FD4">
        <w:rPr>
          <w:rFonts w:cs="Arial"/>
          <w:i/>
          <w:kern w:val="1"/>
        </w:rPr>
        <w:t>dovrà riportare l’e</w:t>
      </w:r>
      <w:r w:rsidR="007B2FD4" w:rsidRPr="007B2FD4">
        <w:rPr>
          <w:rFonts w:cs="Arial"/>
          <w:i/>
          <w:kern w:val="1"/>
        </w:rPr>
        <w:t>sperienza curriculare documentabile su avvenuto svolgimento di servizi di consulenza analoghi e/o assimilati al servizio richiesto, e nello specifico:</w:t>
      </w:r>
    </w:p>
    <w:p w14:paraId="14CD5A08" w14:textId="77777777" w:rsidR="007B2FD4" w:rsidRPr="007B2FD4" w:rsidRDefault="007B2FD4" w:rsidP="007B2FD4">
      <w:pPr>
        <w:rPr>
          <w:rFonts w:cs="Arial"/>
          <w:i/>
          <w:kern w:val="1"/>
        </w:rPr>
      </w:pPr>
      <w:r w:rsidRPr="007B2FD4">
        <w:rPr>
          <w:rFonts w:cs="Arial"/>
          <w:i/>
          <w:kern w:val="1"/>
        </w:rPr>
        <w:t>-</w:t>
      </w:r>
      <w:r w:rsidRPr="007B2FD4">
        <w:rPr>
          <w:rFonts w:cs="Arial"/>
          <w:i/>
          <w:kern w:val="1"/>
        </w:rPr>
        <w:tab/>
        <w:t>nelle tematiche oggetto della procedura e con particolare riferimento all’ambito e-</w:t>
      </w:r>
      <w:proofErr w:type="spellStart"/>
      <w:r w:rsidRPr="007B2FD4">
        <w:rPr>
          <w:rFonts w:cs="Arial"/>
          <w:i/>
          <w:kern w:val="1"/>
        </w:rPr>
        <w:t>health</w:t>
      </w:r>
      <w:proofErr w:type="spellEnd"/>
      <w:r w:rsidRPr="007B2FD4">
        <w:rPr>
          <w:rFonts w:cs="Arial"/>
          <w:i/>
          <w:kern w:val="1"/>
        </w:rPr>
        <w:t xml:space="preserve"> </w:t>
      </w:r>
    </w:p>
    <w:p w14:paraId="14CD5A09" w14:textId="77777777" w:rsidR="007B2FD4" w:rsidRPr="007B2FD4" w:rsidRDefault="007B2FD4" w:rsidP="007B2FD4">
      <w:pPr>
        <w:rPr>
          <w:rFonts w:cs="Arial"/>
          <w:i/>
          <w:kern w:val="1"/>
        </w:rPr>
      </w:pPr>
      <w:r w:rsidRPr="007B2FD4">
        <w:rPr>
          <w:rFonts w:cs="Arial"/>
          <w:i/>
          <w:kern w:val="1"/>
        </w:rPr>
        <w:t>-</w:t>
      </w:r>
      <w:r w:rsidRPr="007B2FD4">
        <w:rPr>
          <w:rFonts w:cs="Arial"/>
          <w:i/>
          <w:kern w:val="1"/>
        </w:rPr>
        <w:tab/>
        <w:t>in attività di consulenza rese specificatamente nei confronti della Pubblica Amministrazione, con particolare riferimento all’ambito e-</w:t>
      </w:r>
      <w:proofErr w:type="spellStart"/>
      <w:r w:rsidRPr="007B2FD4">
        <w:rPr>
          <w:rFonts w:cs="Arial"/>
          <w:i/>
          <w:kern w:val="1"/>
        </w:rPr>
        <w:t>health</w:t>
      </w:r>
      <w:proofErr w:type="spellEnd"/>
      <w:r w:rsidRPr="007B2FD4">
        <w:rPr>
          <w:rFonts w:cs="Arial"/>
          <w:i/>
          <w:kern w:val="1"/>
        </w:rPr>
        <w:t>;</w:t>
      </w:r>
    </w:p>
    <w:p w14:paraId="14CD5A0A" w14:textId="77777777" w:rsidR="00F76212" w:rsidRPr="00F76212" w:rsidRDefault="007B2FD4" w:rsidP="007B2FD4">
      <w:pPr>
        <w:rPr>
          <w:rFonts w:cs="Arial"/>
          <w:i/>
          <w:kern w:val="1"/>
        </w:rPr>
      </w:pPr>
      <w:r w:rsidRPr="007B2FD4">
        <w:rPr>
          <w:rFonts w:cs="Arial"/>
          <w:i/>
          <w:kern w:val="1"/>
        </w:rPr>
        <w:t>-</w:t>
      </w:r>
      <w:r w:rsidRPr="007B2FD4">
        <w:rPr>
          <w:rFonts w:cs="Arial"/>
          <w:i/>
          <w:kern w:val="1"/>
        </w:rPr>
        <w:tab/>
        <w:t>e in particolare, in attività di consulenza rese nel corso degli ultimi anni e comunque più recenti, riferibili (sui temi ad oggetto dell’incarico) ai più recenti e attuali contesti normativi, nonché alle dinamiche e implicazioni di natura giuridica-informatica correlabili alla costante evoluzione del contesto tecnologico ICT.</w:t>
      </w:r>
    </w:p>
    <w:p w14:paraId="14CD5A0B" w14:textId="77777777" w:rsidR="00B734ED" w:rsidRDefault="007B2FD4" w:rsidP="00B734ED">
      <w:pPr>
        <w:pStyle w:val="Titolo2"/>
      </w:pPr>
      <w:bookmarkStart w:id="5" w:name="_Toc500411002"/>
      <w:r>
        <w:t>Cognizione del contesto di riferimento</w:t>
      </w:r>
      <w:bookmarkEnd w:id="5"/>
    </w:p>
    <w:p w14:paraId="14CD5A0C" w14:textId="168C6981" w:rsidR="007B2FD4" w:rsidRPr="007B2FD4" w:rsidRDefault="00732D3A" w:rsidP="007B2FD4">
      <w:pPr>
        <w:rPr>
          <w:rFonts w:cs="Arial"/>
          <w:i/>
          <w:kern w:val="1"/>
        </w:rPr>
      </w:pPr>
      <w:r w:rsidRPr="00732D3A">
        <w:rPr>
          <w:rFonts w:cs="Arial"/>
          <w:i/>
          <w:kern w:val="1"/>
        </w:rPr>
        <w:t xml:space="preserve">(Riferimento griglia di valutazione </w:t>
      </w:r>
      <w:r w:rsidR="007B2FD4">
        <w:rPr>
          <w:rFonts w:cs="Arial"/>
          <w:i/>
          <w:kern w:val="1"/>
        </w:rPr>
        <w:t>B</w:t>
      </w:r>
      <w:r w:rsidRPr="00732D3A">
        <w:rPr>
          <w:rFonts w:cs="Arial"/>
          <w:i/>
          <w:kern w:val="1"/>
        </w:rPr>
        <w:t>)</w:t>
      </w:r>
      <w:r>
        <w:rPr>
          <w:rFonts w:cs="Arial"/>
          <w:i/>
          <w:kern w:val="1"/>
        </w:rPr>
        <w:t xml:space="preserve">. </w:t>
      </w:r>
      <w:r w:rsidR="003B4DA9">
        <w:rPr>
          <w:rFonts w:cs="Arial"/>
          <w:i/>
          <w:kern w:val="1"/>
        </w:rPr>
        <w:t>Il soggetto proponente</w:t>
      </w:r>
      <w:r>
        <w:rPr>
          <w:rFonts w:cs="Arial"/>
          <w:i/>
          <w:kern w:val="1"/>
        </w:rPr>
        <w:t xml:space="preserve"> dovrà </w:t>
      </w:r>
      <w:r w:rsidR="007B2FD4">
        <w:rPr>
          <w:rFonts w:cs="Arial"/>
          <w:i/>
          <w:kern w:val="1"/>
        </w:rPr>
        <w:t xml:space="preserve">mostrare conoscenza </w:t>
      </w:r>
      <w:r w:rsidR="007B2FD4" w:rsidRPr="007B2FD4">
        <w:rPr>
          <w:rFonts w:cs="Arial"/>
          <w:i/>
          <w:kern w:val="1"/>
        </w:rPr>
        <w:t xml:space="preserve">contesto di riferimento per l’erogazione del servizio di consulenza richiesto, il soggetto proponente dovrà dimostrare, con sintetica presentazione, anche sulla base di altre esperienze lavorative, di possedere idonea e sufficiente conoscenza e contezza applicata alla realtà di un’Amministrazione Regionale </w:t>
      </w:r>
      <w:r w:rsidR="003B4DA9">
        <w:rPr>
          <w:rFonts w:cs="Arial"/>
          <w:i/>
          <w:kern w:val="1"/>
        </w:rPr>
        <w:t>(</w:t>
      </w:r>
      <w:r w:rsidR="003B4DA9" w:rsidRPr="003B4DA9">
        <w:rPr>
          <w:rFonts w:cs="Arial"/>
          <w:i/>
          <w:kern w:val="1"/>
        </w:rPr>
        <w:t>con riferimento a quanto indic</w:t>
      </w:r>
      <w:r w:rsidR="003B4DA9">
        <w:rPr>
          <w:rFonts w:cs="Arial"/>
          <w:i/>
          <w:kern w:val="1"/>
        </w:rPr>
        <w:t xml:space="preserve">ato e richiamato al </w:t>
      </w:r>
      <w:proofErr w:type="spellStart"/>
      <w:r w:rsidR="003B4DA9">
        <w:rPr>
          <w:rFonts w:cs="Arial"/>
          <w:i/>
          <w:kern w:val="1"/>
        </w:rPr>
        <w:t>paragr</w:t>
      </w:r>
      <w:proofErr w:type="spellEnd"/>
      <w:r w:rsidR="003B4DA9">
        <w:rPr>
          <w:rFonts w:cs="Arial"/>
          <w:i/>
          <w:kern w:val="1"/>
        </w:rPr>
        <w:t xml:space="preserve">. 1.2 del Disciplinare di gara) in particolare </w:t>
      </w:r>
      <w:r w:rsidR="007B2FD4" w:rsidRPr="007B2FD4">
        <w:rPr>
          <w:rFonts w:cs="Arial"/>
          <w:i/>
          <w:kern w:val="1"/>
        </w:rPr>
        <w:t>su:</w:t>
      </w:r>
    </w:p>
    <w:p w14:paraId="14CD5A0D" w14:textId="77777777" w:rsidR="007B2FD4" w:rsidRPr="007B2FD4" w:rsidRDefault="007B2FD4" w:rsidP="007B2FD4">
      <w:pPr>
        <w:rPr>
          <w:rFonts w:cs="Arial"/>
          <w:i/>
          <w:kern w:val="1"/>
        </w:rPr>
      </w:pPr>
      <w:r w:rsidRPr="007B2FD4">
        <w:rPr>
          <w:rFonts w:cs="Arial"/>
          <w:i/>
          <w:kern w:val="1"/>
        </w:rPr>
        <w:t>-</w:t>
      </w:r>
      <w:r w:rsidRPr="007B2FD4">
        <w:rPr>
          <w:rFonts w:cs="Arial"/>
          <w:i/>
          <w:kern w:val="1"/>
        </w:rPr>
        <w:tab/>
        <w:t xml:space="preserve">regolamento </w:t>
      </w:r>
      <w:proofErr w:type="spellStart"/>
      <w:r w:rsidRPr="007B2FD4">
        <w:rPr>
          <w:rFonts w:cs="Arial"/>
          <w:i/>
          <w:kern w:val="1"/>
        </w:rPr>
        <w:t>eIDAS</w:t>
      </w:r>
      <w:proofErr w:type="spellEnd"/>
      <w:r w:rsidRPr="007B2FD4">
        <w:rPr>
          <w:rFonts w:cs="Arial"/>
          <w:i/>
          <w:kern w:val="1"/>
        </w:rPr>
        <w:t>, GDPR, Linee guida per le misure minime di sicurezza AGID, normativa sulla conservazione</w:t>
      </w:r>
      <w:r w:rsidR="003B4DA9">
        <w:rPr>
          <w:rFonts w:cs="Arial"/>
          <w:i/>
          <w:kern w:val="1"/>
        </w:rPr>
        <w:t xml:space="preserve"> a norma dei documenti digitali, </w:t>
      </w:r>
      <w:r w:rsidR="003B4DA9" w:rsidRPr="003B4DA9">
        <w:rPr>
          <w:rFonts w:cs="Arial"/>
          <w:i/>
          <w:kern w:val="1"/>
        </w:rPr>
        <w:t>normativa privacy sul Fascicolo Sanitario Elettronico</w:t>
      </w:r>
      <w:r w:rsidR="003B4DA9">
        <w:rPr>
          <w:rFonts w:cs="Arial"/>
          <w:i/>
          <w:kern w:val="1"/>
        </w:rPr>
        <w:t>.</w:t>
      </w:r>
    </w:p>
    <w:p w14:paraId="14CD5A0E" w14:textId="37C83A7A" w:rsidR="00E969BB" w:rsidRPr="009B60BE" w:rsidRDefault="007B2FD4" w:rsidP="003B4DA9">
      <w:r w:rsidRPr="007B2FD4">
        <w:rPr>
          <w:rFonts w:cs="Arial"/>
          <w:i/>
          <w:kern w:val="1"/>
        </w:rPr>
        <w:t xml:space="preserve">La sintesi di presentazione, per l’insieme degli argomenti di cui sopra, deve essere contenuta entro massimo n. 2 pagine formato A4 a corpo carattere non inferiore a 10 (es. </w:t>
      </w:r>
      <w:proofErr w:type="spellStart"/>
      <w:r w:rsidRPr="007B2FD4">
        <w:rPr>
          <w:rFonts w:cs="Arial"/>
          <w:i/>
          <w:kern w:val="1"/>
        </w:rPr>
        <w:t>Arial</w:t>
      </w:r>
      <w:proofErr w:type="spellEnd"/>
      <w:r w:rsidRPr="007B2FD4">
        <w:rPr>
          <w:rFonts w:cs="Arial"/>
          <w:i/>
          <w:kern w:val="1"/>
        </w:rPr>
        <w:t xml:space="preserve"> 10) </w:t>
      </w:r>
      <w:bookmarkStart w:id="6" w:name="_Toc200632051"/>
      <w:bookmarkStart w:id="7" w:name="_Toc200633618"/>
      <w:bookmarkStart w:id="8" w:name="_Toc200632053"/>
      <w:bookmarkStart w:id="9" w:name="_Toc200633620"/>
      <w:bookmarkEnd w:id="2"/>
      <w:bookmarkEnd w:id="3"/>
      <w:r w:rsidR="00B734ED" w:rsidRPr="00B734ED">
        <w:t>Modalità di realizzazione della fornitura</w:t>
      </w:r>
      <w:r w:rsidR="00B6174D">
        <w:t>.</w:t>
      </w:r>
    </w:p>
    <w:p w14:paraId="14CD5A0F" w14:textId="77777777" w:rsidR="00354566" w:rsidRPr="00354566" w:rsidRDefault="00FD0655" w:rsidP="00354566">
      <w:pPr>
        <w:rPr>
          <w:rFonts w:cs="Arial"/>
          <w:i/>
          <w:kern w:val="1"/>
        </w:rPr>
      </w:pPr>
      <w:r>
        <w:rPr>
          <w:rFonts w:cs="Arial"/>
          <w:i/>
          <w:kern w:val="1"/>
        </w:rPr>
        <w:t>.</w:t>
      </w:r>
      <w:r w:rsidR="00354566" w:rsidRPr="00354566">
        <w:rPr>
          <w:rFonts w:cs="Arial"/>
          <w:i/>
          <w:kern w:val="1"/>
        </w:rPr>
        <w:t xml:space="preserve"> </w:t>
      </w:r>
    </w:p>
    <w:p w14:paraId="14CD5A10" w14:textId="77777777" w:rsidR="00B734ED" w:rsidRDefault="003B4DA9" w:rsidP="003B4DA9">
      <w:pPr>
        <w:pStyle w:val="Titolo2"/>
      </w:pPr>
      <w:bookmarkStart w:id="10" w:name="_Toc500411003"/>
      <w:r w:rsidRPr="003B4DA9">
        <w:t>Presa d’atto delle richieste modalità di erogazione e proposta operativa per lo svolgimento delle attività</w:t>
      </w:r>
      <w:bookmarkEnd w:id="10"/>
    </w:p>
    <w:p w14:paraId="14CD5A11" w14:textId="77777777" w:rsidR="003B4DA9" w:rsidRPr="003B4DA9" w:rsidRDefault="00732D3A" w:rsidP="003B4DA9">
      <w:pPr>
        <w:rPr>
          <w:rFonts w:cs="Arial"/>
          <w:i/>
          <w:kern w:val="1"/>
        </w:rPr>
      </w:pPr>
      <w:r>
        <w:rPr>
          <w:rFonts w:cs="Arial"/>
          <w:i/>
          <w:kern w:val="1"/>
        </w:rPr>
        <w:t xml:space="preserve">(Riferimento griglia di valutazione </w:t>
      </w:r>
      <w:r w:rsidR="003B4DA9">
        <w:rPr>
          <w:rFonts w:cs="Arial"/>
          <w:i/>
          <w:kern w:val="1"/>
        </w:rPr>
        <w:t>C</w:t>
      </w:r>
      <w:r>
        <w:rPr>
          <w:rFonts w:cs="Arial"/>
          <w:i/>
          <w:kern w:val="1"/>
        </w:rPr>
        <w:t>).</w:t>
      </w:r>
      <w:r w:rsidR="003B4DA9" w:rsidRPr="003B4DA9">
        <w:rPr>
          <w:rFonts w:cs="Arial"/>
          <w:i/>
          <w:kern w:val="1"/>
        </w:rPr>
        <w:t xml:space="preserve"> il soggetto proponente dovrà confermare di aver preso atto delle modalità previste per l’erogazione del servizio e presentare la propria migliore proposta operativa in termini di:</w:t>
      </w:r>
    </w:p>
    <w:p w14:paraId="14CD5A12" w14:textId="77777777" w:rsidR="003B4DA9" w:rsidRPr="003B4DA9" w:rsidRDefault="003B4DA9" w:rsidP="003B4DA9">
      <w:pPr>
        <w:rPr>
          <w:rFonts w:cs="Arial"/>
          <w:i/>
          <w:kern w:val="1"/>
        </w:rPr>
      </w:pPr>
      <w:r w:rsidRPr="003B4DA9">
        <w:rPr>
          <w:rFonts w:cs="Arial"/>
          <w:i/>
          <w:kern w:val="1"/>
        </w:rPr>
        <w:t>-</w:t>
      </w:r>
      <w:r w:rsidRPr="003B4DA9">
        <w:rPr>
          <w:rFonts w:cs="Arial"/>
          <w:i/>
          <w:kern w:val="1"/>
        </w:rPr>
        <w:tab/>
        <w:t>disponibilità all’avvio immediato del servizio, conferma del rispetto degli SLA (livelli di servizio) con anche indicazione della periodicità e/o occasionalità e/o costanza di presenza in loco presso gli uffici di Sardegna IT;</w:t>
      </w:r>
    </w:p>
    <w:p w14:paraId="14CD5A13" w14:textId="77777777" w:rsidR="003B4DA9" w:rsidRPr="003B4DA9" w:rsidRDefault="003B4DA9" w:rsidP="003B4DA9">
      <w:pPr>
        <w:rPr>
          <w:rFonts w:cs="Arial"/>
          <w:i/>
          <w:kern w:val="1"/>
        </w:rPr>
      </w:pPr>
      <w:r w:rsidRPr="003B4DA9">
        <w:rPr>
          <w:rFonts w:cs="Arial"/>
          <w:i/>
          <w:kern w:val="1"/>
        </w:rPr>
        <w:t>-</w:t>
      </w:r>
      <w:r w:rsidRPr="003B4DA9">
        <w:rPr>
          <w:rFonts w:cs="Arial"/>
          <w:i/>
          <w:kern w:val="1"/>
        </w:rPr>
        <w:tab/>
        <w:t>indicazione se il servizio di consulenza sarà reso per il tramite di unica figura professionale o con team di risorse (nel cui caso riferire in merito alla indicazione delle competenze e ruoli di ciascuna e della figura di coordinamento);</w:t>
      </w:r>
    </w:p>
    <w:p w14:paraId="14CD5A14" w14:textId="77777777" w:rsidR="00FD0655" w:rsidRPr="00FD0655" w:rsidRDefault="003B4DA9" w:rsidP="003B4DA9">
      <w:pPr>
        <w:rPr>
          <w:rFonts w:cs="Arial"/>
          <w:i/>
          <w:kern w:val="1"/>
        </w:rPr>
      </w:pPr>
      <w:r w:rsidRPr="003B4DA9">
        <w:rPr>
          <w:rFonts w:cs="Arial"/>
          <w:i/>
          <w:kern w:val="1"/>
        </w:rPr>
        <w:t>-</w:t>
      </w:r>
      <w:r w:rsidRPr="003B4DA9">
        <w:rPr>
          <w:rFonts w:cs="Arial"/>
          <w:i/>
          <w:kern w:val="1"/>
        </w:rPr>
        <w:tab/>
        <w:t>presentazione degli strumenti e modalità operative per l’erogazione del servizio e la disponibilità alle interazioni (es. disponibilità ad incontri in video/call conference, tempi di risposta su comunicazione/richieste via e-mail, disponibilità telefonica nel corso della giornata lavorativa, tempi di preavviso richiesti se su convocazione a partecipare ad incontri in loco, ecc.)</w:t>
      </w:r>
      <w:r w:rsidR="003C373B">
        <w:rPr>
          <w:rFonts w:cs="Arial"/>
          <w:i/>
          <w:kern w:val="1"/>
        </w:rPr>
        <w:t>.</w:t>
      </w:r>
    </w:p>
    <w:p w14:paraId="14CD5A15" w14:textId="77777777" w:rsidR="00B734ED" w:rsidRDefault="003B4DA9" w:rsidP="003B4DA9">
      <w:pPr>
        <w:pStyle w:val="Titolo2"/>
      </w:pPr>
      <w:bookmarkStart w:id="11" w:name="_Toc500411004"/>
      <w:r w:rsidRPr="003B4DA9">
        <w:lastRenderedPageBreak/>
        <w:t>Proposte proattive e migliorative</w:t>
      </w:r>
      <w:bookmarkEnd w:id="11"/>
    </w:p>
    <w:p w14:paraId="14CD5A16" w14:textId="1A1736FE" w:rsidR="00FD0655" w:rsidRPr="00C86EBF" w:rsidRDefault="00732D3A" w:rsidP="00FD0655">
      <w:pPr>
        <w:rPr>
          <w:rFonts w:cs="Arial"/>
          <w:i/>
          <w:kern w:val="1"/>
        </w:rPr>
      </w:pPr>
      <w:r>
        <w:rPr>
          <w:rFonts w:cs="Arial"/>
          <w:i/>
          <w:kern w:val="1"/>
        </w:rPr>
        <w:t>(Riferi</w:t>
      </w:r>
      <w:r w:rsidR="003B4DA9">
        <w:rPr>
          <w:rFonts w:cs="Arial"/>
          <w:i/>
          <w:kern w:val="1"/>
        </w:rPr>
        <w:t>mento griglia di valutazione D</w:t>
      </w:r>
      <w:r>
        <w:rPr>
          <w:rFonts w:cs="Arial"/>
          <w:i/>
          <w:kern w:val="1"/>
        </w:rPr>
        <w:t>).</w:t>
      </w:r>
      <w:r w:rsidR="003B4DA9" w:rsidRPr="003B4DA9">
        <w:rPr>
          <w:rFonts w:cs="Arial"/>
          <w:i/>
          <w:kern w:val="1"/>
        </w:rPr>
        <w:t xml:space="preserve"> </w:t>
      </w:r>
      <w:r w:rsidR="003B4DA9">
        <w:rPr>
          <w:rFonts w:cs="Arial"/>
          <w:i/>
          <w:kern w:val="1"/>
        </w:rPr>
        <w:t xml:space="preserve">Il soggetto proponente potrà sottoporre </w:t>
      </w:r>
      <w:r w:rsidR="003B4DA9" w:rsidRPr="003B4DA9">
        <w:rPr>
          <w:rFonts w:cs="Arial"/>
          <w:i/>
          <w:kern w:val="1"/>
        </w:rPr>
        <w:t>proposte di servizi aggiuntivi, e/o presentazione di risultati ottenibili, secondo quanto può eventualmente essere ulteriormente offerto dal soggetto partecipate (entro l’importo complessivo offerto), che possa portare valore aggiunto alle attività progettuali</w:t>
      </w:r>
      <w:r w:rsidR="003B4DA9">
        <w:rPr>
          <w:rFonts w:cs="Arial"/>
          <w:i/>
          <w:kern w:val="1"/>
        </w:rPr>
        <w:t>.</w:t>
      </w:r>
      <w:bookmarkEnd w:id="6"/>
      <w:bookmarkEnd w:id="7"/>
      <w:bookmarkEnd w:id="8"/>
      <w:bookmarkEnd w:id="9"/>
    </w:p>
    <w:sectPr w:rsidR="00FD0655" w:rsidRPr="00C86EBF" w:rsidSect="00B10B74">
      <w:headerReference w:type="even" r:id="rId11"/>
      <w:footerReference w:type="even" r:id="rId12"/>
      <w:headerReference w:type="first" r:id="rId13"/>
      <w:footerReference w:type="first" r:id="rId14"/>
      <w:footnotePr>
        <w:pos w:val="beneathText"/>
      </w:footnotePr>
      <w:pgSz w:w="11905" w:h="16837" w:code="9"/>
      <w:pgMar w:top="2126" w:right="992" w:bottom="1701" w:left="1701" w:header="425" w:footer="1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4EF20A" w14:textId="77777777" w:rsidR="001A4D61" w:rsidRDefault="001A4D61">
      <w:r>
        <w:separator/>
      </w:r>
    </w:p>
  </w:endnote>
  <w:endnote w:type="continuationSeparator" w:id="0">
    <w:p w14:paraId="6A06DA9C" w14:textId="77777777" w:rsidR="001A4D61" w:rsidRDefault="001A4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utura Lt BT">
    <w:charset w:val="00"/>
    <w:family w:val="swiss"/>
    <w:pitch w:val="variable"/>
    <w:sig w:usb0="00000087" w:usb1="00000000" w:usb2="00000000" w:usb3="00000000" w:csb0="0000001B" w:csb1="00000000"/>
  </w:font>
  <w:font w:name="StarSymbol">
    <w:altName w:val="MS Gothic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Std Book">
    <w:altName w:val="Arial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Grande">
    <w:altName w:val="Times New Roman"/>
    <w:charset w:val="00"/>
    <w:family w:val="auto"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san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insideH w:val="single" w:sz="2" w:space="0" w:color="999999"/>
      </w:tblBorders>
      <w:tblLayout w:type="fixed"/>
      <w:tblLook w:val="0000" w:firstRow="0" w:lastRow="0" w:firstColumn="0" w:lastColumn="0" w:noHBand="0" w:noVBand="0"/>
    </w:tblPr>
    <w:tblGrid>
      <w:gridCol w:w="6712"/>
      <w:gridCol w:w="2598"/>
    </w:tblGrid>
    <w:tr w:rsidR="00C71455" w:rsidRPr="00C61557" w14:paraId="14CD5A21" w14:textId="77777777" w:rsidTr="00354566">
      <w:trPr>
        <w:jc w:val="center"/>
      </w:trPr>
      <w:tc>
        <w:tcPr>
          <w:tcW w:w="6712" w:type="dxa"/>
          <w:vAlign w:val="center"/>
        </w:tcPr>
        <w:p w14:paraId="14CD5A1F" w14:textId="245E1370" w:rsidR="00C71455" w:rsidRPr="00D97149" w:rsidRDefault="003B4DA9" w:rsidP="0059626B">
          <w:pPr>
            <w:tabs>
              <w:tab w:val="center" w:pos="5245"/>
              <w:tab w:val="right" w:pos="9072"/>
            </w:tabs>
            <w:snapToGrid w:val="0"/>
            <w:spacing w:before="20" w:after="20"/>
            <w:rPr>
              <w:rFonts w:cs="Arial"/>
              <w:sz w:val="12"/>
              <w:szCs w:val="12"/>
            </w:rPr>
          </w:pPr>
          <w:r w:rsidRPr="003B4DA9">
            <w:rPr>
              <w:rFonts w:cs="Arial"/>
              <w:sz w:val="12"/>
              <w:szCs w:val="12"/>
            </w:rPr>
            <w:t>Servizi professionali di assistenza in materia di consulenza sulla privacy</w:t>
          </w:r>
          <w:r w:rsidR="00256864">
            <w:rPr>
              <w:rFonts w:cs="Arial"/>
              <w:sz w:val="12"/>
              <w:szCs w:val="12"/>
            </w:rPr>
            <w:t xml:space="preserve">/data </w:t>
          </w:r>
          <w:proofErr w:type="spellStart"/>
          <w:r w:rsidR="00256864">
            <w:rPr>
              <w:rFonts w:cs="Arial"/>
              <w:sz w:val="12"/>
              <w:szCs w:val="12"/>
            </w:rPr>
            <w:t>protection</w:t>
          </w:r>
          <w:proofErr w:type="spellEnd"/>
          <w:r w:rsidRPr="003B4DA9">
            <w:rPr>
              <w:rFonts w:cs="Arial"/>
              <w:sz w:val="12"/>
              <w:szCs w:val="12"/>
            </w:rPr>
            <w:t xml:space="preserve"> in ambito di sanità elettronica</w:t>
          </w:r>
        </w:p>
      </w:tc>
      <w:tc>
        <w:tcPr>
          <w:tcW w:w="2598" w:type="dxa"/>
          <w:vAlign w:val="center"/>
        </w:tcPr>
        <w:p w14:paraId="14CD5A20" w14:textId="77777777" w:rsidR="00C71455" w:rsidRPr="00840E6E" w:rsidRDefault="003F3803" w:rsidP="00840E6E">
          <w:pPr>
            <w:tabs>
              <w:tab w:val="center" w:pos="5245"/>
              <w:tab w:val="right" w:pos="9072"/>
            </w:tabs>
            <w:snapToGrid w:val="0"/>
            <w:spacing w:before="20" w:after="20"/>
            <w:jc w:val="right"/>
            <w:rPr>
              <w:rFonts w:cs="Arial"/>
              <w:noProof/>
              <w:sz w:val="12"/>
              <w:szCs w:val="12"/>
            </w:rPr>
          </w:pPr>
          <w:r w:rsidRPr="003F3803">
            <w:rPr>
              <w:rFonts w:cs="Arial"/>
              <w:noProof/>
              <w:sz w:val="12"/>
              <w:szCs w:val="12"/>
            </w:rPr>
            <w:t>Offerta Tecnica</w:t>
          </w:r>
        </w:p>
      </w:tc>
    </w:tr>
    <w:tr w:rsidR="00C71455" w:rsidRPr="00D97149" w14:paraId="14CD5A24" w14:textId="77777777" w:rsidTr="00354566">
      <w:trPr>
        <w:jc w:val="center"/>
      </w:trPr>
      <w:tc>
        <w:tcPr>
          <w:tcW w:w="6712" w:type="dxa"/>
        </w:tcPr>
        <w:p w14:paraId="14CD5A22" w14:textId="23B828B2" w:rsidR="00C71455" w:rsidRPr="003F3803" w:rsidRDefault="00C71455" w:rsidP="0087454E">
          <w:pPr>
            <w:tabs>
              <w:tab w:val="center" w:pos="5245"/>
              <w:tab w:val="right" w:pos="9072"/>
            </w:tabs>
            <w:snapToGrid w:val="0"/>
            <w:spacing w:before="20" w:after="20"/>
            <w:rPr>
              <w:rFonts w:cs="Arial"/>
              <w:noProof/>
              <w:sz w:val="12"/>
              <w:szCs w:val="12"/>
            </w:rPr>
          </w:pPr>
          <w:r w:rsidRPr="0072627F">
            <w:rPr>
              <w:rFonts w:cs="Arial"/>
              <w:sz w:val="12"/>
              <w:szCs w:val="12"/>
            </w:rPr>
            <w:t xml:space="preserve">Doc. </w:t>
          </w:r>
          <w:r w:rsidRPr="00D97149">
            <w:rPr>
              <w:rFonts w:cs="Arial"/>
              <w:sz w:val="12"/>
              <w:szCs w:val="12"/>
            </w:rPr>
            <w:fldChar w:fldCharType="begin"/>
          </w:r>
          <w:r w:rsidRPr="0072627F">
            <w:rPr>
              <w:rFonts w:cs="Arial"/>
              <w:sz w:val="12"/>
              <w:szCs w:val="12"/>
            </w:rPr>
            <w:instrText xml:space="preserve"> FILENAME </w:instrText>
          </w:r>
          <w:r w:rsidRPr="00D97149">
            <w:rPr>
              <w:rFonts w:cs="Arial"/>
              <w:sz w:val="12"/>
              <w:szCs w:val="12"/>
            </w:rPr>
            <w:fldChar w:fldCharType="separate"/>
          </w:r>
          <w:r w:rsidR="00B6174D">
            <w:rPr>
              <w:rFonts w:cs="Arial"/>
              <w:noProof/>
              <w:sz w:val="12"/>
              <w:szCs w:val="12"/>
            </w:rPr>
            <w:t>EH-2020_SIWE_ConsulenzaLegale_ModelloOfferta tecnica.docx</w:t>
          </w:r>
          <w:r w:rsidRPr="00D97149">
            <w:rPr>
              <w:rFonts w:cs="Arial"/>
              <w:sz w:val="12"/>
              <w:szCs w:val="12"/>
            </w:rPr>
            <w:fldChar w:fldCharType="end"/>
          </w:r>
        </w:p>
      </w:tc>
      <w:tc>
        <w:tcPr>
          <w:tcW w:w="2598" w:type="dxa"/>
        </w:tcPr>
        <w:p w14:paraId="14CD5A23" w14:textId="2DFBD079" w:rsidR="00C71455" w:rsidRPr="00D97149" w:rsidRDefault="00C71455" w:rsidP="00EF32F8">
          <w:pPr>
            <w:tabs>
              <w:tab w:val="center" w:pos="5245"/>
              <w:tab w:val="right" w:pos="9072"/>
            </w:tabs>
            <w:snapToGrid w:val="0"/>
            <w:spacing w:before="20" w:after="20"/>
            <w:jc w:val="right"/>
            <w:rPr>
              <w:rFonts w:cs="Arial"/>
              <w:sz w:val="12"/>
              <w:szCs w:val="12"/>
            </w:rPr>
          </w:pPr>
          <w:r w:rsidRPr="00D97149">
            <w:rPr>
              <w:rFonts w:cs="Arial"/>
              <w:sz w:val="12"/>
              <w:szCs w:val="12"/>
            </w:rPr>
            <w:t xml:space="preserve">Pagina </w:t>
          </w:r>
          <w:r w:rsidRPr="00D97149">
            <w:rPr>
              <w:rFonts w:cs="Arial"/>
              <w:sz w:val="12"/>
              <w:szCs w:val="12"/>
            </w:rPr>
            <w:fldChar w:fldCharType="begin"/>
          </w:r>
          <w:r w:rsidRPr="00D97149">
            <w:rPr>
              <w:rFonts w:cs="Arial"/>
              <w:sz w:val="12"/>
              <w:szCs w:val="12"/>
            </w:rPr>
            <w:instrText xml:space="preserve"> PAGE </w:instrText>
          </w:r>
          <w:r w:rsidRPr="00D97149">
            <w:rPr>
              <w:rFonts w:cs="Arial"/>
              <w:sz w:val="12"/>
              <w:szCs w:val="12"/>
            </w:rPr>
            <w:fldChar w:fldCharType="separate"/>
          </w:r>
          <w:r w:rsidR="00CD641E">
            <w:rPr>
              <w:rFonts w:cs="Arial"/>
              <w:noProof/>
              <w:sz w:val="12"/>
              <w:szCs w:val="12"/>
            </w:rPr>
            <w:t>2</w:t>
          </w:r>
          <w:r w:rsidRPr="00D97149">
            <w:rPr>
              <w:rFonts w:cs="Arial"/>
              <w:sz w:val="12"/>
              <w:szCs w:val="12"/>
            </w:rPr>
            <w:fldChar w:fldCharType="end"/>
          </w:r>
          <w:r w:rsidRPr="00D97149">
            <w:rPr>
              <w:rFonts w:cs="Arial"/>
              <w:sz w:val="12"/>
              <w:szCs w:val="12"/>
            </w:rPr>
            <w:t xml:space="preserve"> di </w:t>
          </w:r>
          <w:r w:rsidRPr="00D97149">
            <w:rPr>
              <w:rFonts w:cs="Arial"/>
              <w:sz w:val="12"/>
              <w:szCs w:val="12"/>
            </w:rPr>
            <w:fldChar w:fldCharType="begin"/>
          </w:r>
          <w:r w:rsidRPr="00D97149">
            <w:rPr>
              <w:rFonts w:cs="Arial"/>
              <w:sz w:val="12"/>
              <w:szCs w:val="12"/>
            </w:rPr>
            <w:instrText xml:space="preserve"> NUMPAGES </w:instrText>
          </w:r>
          <w:r w:rsidRPr="00D97149">
            <w:rPr>
              <w:rFonts w:cs="Arial"/>
              <w:sz w:val="12"/>
              <w:szCs w:val="12"/>
            </w:rPr>
            <w:fldChar w:fldCharType="separate"/>
          </w:r>
          <w:r w:rsidR="00CD641E">
            <w:rPr>
              <w:rFonts w:cs="Arial"/>
              <w:noProof/>
              <w:sz w:val="12"/>
              <w:szCs w:val="12"/>
            </w:rPr>
            <w:t>4</w:t>
          </w:r>
          <w:r w:rsidRPr="00D97149">
            <w:rPr>
              <w:rFonts w:cs="Arial"/>
              <w:sz w:val="12"/>
              <w:szCs w:val="12"/>
            </w:rPr>
            <w:fldChar w:fldCharType="end"/>
          </w:r>
        </w:p>
      </w:tc>
    </w:tr>
  </w:tbl>
  <w:p w14:paraId="14CD5A25" w14:textId="77777777" w:rsidR="00C71455" w:rsidRDefault="00C7145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CD5A2B" w14:textId="77777777" w:rsidR="00C71455" w:rsidRDefault="00C7145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CD5A2D" w14:textId="77777777" w:rsidR="00C71455" w:rsidRDefault="00C7145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4E9628" w14:textId="77777777" w:rsidR="001A4D61" w:rsidRDefault="001A4D61">
      <w:r>
        <w:separator/>
      </w:r>
    </w:p>
  </w:footnote>
  <w:footnote w:type="continuationSeparator" w:id="0">
    <w:p w14:paraId="3A612D17" w14:textId="77777777" w:rsidR="001A4D61" w:rsidRDefault="001A4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Look w:val="01E0" w:firstRow="1" w:lastRow="1" w:firstColumn="1" w:lastColumn="1" w:noHBand="0" w:noVBand="0"/>
    </w:tblPr>
    <w:tblGrid>
      <w:gridCol w:w="6172"/>
      <w:gridCol w:w="3042"/>
    </w:tblGrid>
    <w:tr w:rsidR="00680D6D" w:rsidRPr="003A385A" w14:paraId="14CD5A1D" w14:textId="77777777" w:rsidTr="00C03A5C">
      <w:trPr>
        <w:trHeight w:val="993"/>
        <w:jc w:val="center"/>
      </w:trPr>
      <w:tc>
        <w:tcPr>
          <w:tcW w:w="3349" w:type="pct"/>
          <w:vAlign w:val="center"/>
        </w:tcPr>
        <w:p w14:paraId="14CD5A1B" w14:textId="77777777" w:rsidR="00680D6D" w:rsidRPr="00C1098D" w:rsidRDefault="00680D6D" w:rsidP="00C03A5C">
          <w:pPr>
            <w:pStyle w:val="Standard"/>
            <w:widowControl w:val="0"/>
            <w:spacing w:before="0" w:after="0"/>
            <w:jc w:val="left"/>
            <w:rPr>
              <w:noProof/>
              <w:sz w:val="40"/>
              <w:szCs w:val="40"/>
            </w:rPr>
          </w:pPr>
          <w:r w:rsidRPr="00C1098D">
            <w:rPr>
              <w:noProof/>
              <w:color w:val="808080" w:themeColor="background1" w:themeShade="80"/>
              <w:sz w:val="40"/>
              <w:szCs w:val="40"/>
            </w:rPr>
            <w:t>LOGO OFFERENTE</w:t>
          </w:r>
        </w:p>
      </w:tc>
      <w:tc>
        <w:tcPr>
          <w:tcW w:w="1651" w:type="pct"/>
          <w:vAlign w:val="center"/>
        </w:tcPr>
        <w:p w14:paraId="14CD5A1C" w14:textId="77777777" w:rsidR="00680D6D" w:rsidRPr="00C1098D" w:rsidRDefault="00680D6D" w:rsidP="00C03A5C">
          <w:pPr>
            <w:spacing w:before="0" w:after="0"/>
            <w:jc w:val="left"/>
            <w:rPr>
              <w:rFonts w:cs="Arial"/>
              <w:b/>
              <w:sz w:val="28"/>
              <w:szCs w:val="28"/>
            </w:rPr>
          </w:pPr>
        </w:p>
      </w:tc>
    </w:tr>
  </w:tbl>
  <w:p w14:paraId="14CD5A1E" w14:textId="77777777" w:rsidR="00C71455" w:rsidRDefault="00C71455" w:rsidP="00BD27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Look w:val="01E0" w:firstRow="1" w:lastRow="1" w:firstColumn="1" w:lastColumn="1" w:noHBand="0" w:noVBand="0"/>
    </w:tblPr>
    <w:tblGrid>
      <w:gridCol w:w="6172"/>
      <w:gridCol w:w="3042"/>
    </w:tblGrid>
    <w:tr w:rsidR="00C71455" w:rsidRPr="003A385A" w14:paraId="14CD5A28" w14:textId="77777777" w:rsidTr="00BE2E5B">
      <w:trPr>
        <w:trHeight w:val="993"/>
        <w:jc w:val="center"/>
      </w:trPr>
      <w:tc>
        <w:tcPr>
          <w:tcW w:w="3349" w:type="pct"/>
          <w:vAlign w:val="center"/>
        </w:tcPr>
        <w:p w14:paraId="14CD5A26" w14:textId="102ED9AA" w:rsidR="00C71455" w:rsidRPr="00C1098D" w:rsidRDefault="00C71455" w:rsidP="00BE2E5B">
          <w:pPr>
            <w:pStyle w:val="Standard"/>
            <w:widowControl w:val="0"/>
            <w:spacing w:before="0" w:after="0"/>
            <w:jc w:val="left"/>
            <w:rPr>
              <w:noProof/>
              <w:sz w:val="40"/>
              <w:szCs w:val="40"/>
            </w:rPr>
          </w:pPr>
        </w:p>
      </w:tc>
      <w:tc>
        <w:tcPr>
          <w:tcW w:w="1651" w:type="pct"/>
          <w:vAlign w:val="center"/>
        </w:tcPr>
        <w:p w14:paraId="14CD5A27" w14:textId="77777777" w:rsidR="00C71455" w:rsidRPr="00C1098D" w:rsidRDefault="00C71455" w:rsidP="00C1098D">
          <w:pPr>
            <w:spacing w:before="0" w:after="0"/>
            <w:jc w:val="left"/>
            <w:rPr>
              <w:rFonts w:cs="Arial"/>
              <w:b/>
              <w:sz w:val="28"/>
              <w:szCs w:val="28"/>
            </w:rPr>
          </w:pPr>
        </w:p>
      </w:tc>
    </w:tr>
  </w:tbl>
  <w:p w14:paraId="14CD5A29" w14:textId="77777777" w:rsidR="00C71455" w:rsidRDefault="00C7145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CD5A2A" w14:textId="77777777" w:rsidR="00C71455" w:rsidRDefault="00C71455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CD5A2C" w14:textId="77777777" w:rsidR="00C71455" w:rsidRDefault="00C7145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Futura Lt B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Futura Lt B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Futura Lt B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" w15:restartNumberingAfterBreak="0">
    <w:nsid w:val="00000003"/>
    <w:multiLevelType w:val="singleLevel"/>
    <w:tmpl w:val="00000003"/>
    <w:name w:val="WW8Num3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08"/>
    <w:multiLevelType w:val="multi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09"/>
    <w:multiLevelType w:val="singleLevel"/>
    <w:tmpl w:val="00000009"/>
    <w:name w:val="WW8Num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0B"/>
    <w:multiLevelType w:val="multi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" w15:restartNumberingAfterBreak="0">
    <w:nsid w:val="0000000C"/>
    <w:multiLevelType w:val="singleLevel"/>
    <w:tmpl w:val="0000000C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</w:abstractNum>
  <w:abstractNum w:abstractNumId="11" w15:restartNumberingAfterBreak="0">
    <w:nsid w:val="0000000D"/>
    <w:multiLevelType w:val="singleLevel"/>
    <w:tmpl w:val="0000000D"/>
    <w:name w:val="WW8Num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</w:abstractNum>
  <w:abstractNum w:abstractNumId="12" w15:restartNumberingAfterBreak="0">
    <w:nsid w:val="0000000E"/>
    <w:multiLevelType w:val="singleLevel"/>
    <w:tmpl w:val="0000000E"/>
    <w:name w:val="WW8Num1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</w:abstractNum>
  <w:abstractNum w:abstractNumId="13" w15:restartNumberingAfterBreak="0">
    <w:nsid w:val="0000000F"/>
    <w:multiLevelType w:val="multilevel"/>
    <w:tmpl w:val="0000000F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" w15:restartNumberingAfterBreak="0">
    <w:nsid w:val="00000010"/>
    <w:multiLevelType w:val="multilevel"/>
    <w:tmpl w:val="00000010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" w15:restartNumberingAfterBreak="0">
    <w:nsid w:val="00000011"/>
    <w:multiLevelType w:val="multilevel"/>
    <w:tmpl w:val="00000011"/>
    <w:name w:val="WW8Num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2"/>
    <w:multiLevelType w:val="multi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0000001F"/>
    <w:multiLevelType w:val="singleLevel"/>
    <w:tmpl w:val="0000001F"/>
    <w:name w:val="WW8Num1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</w:abstractNum>
  <w:abstractNum w:abstractNumId="18" w15:restartNumberingAfterBreak="0">
    <w:nsid w:val="034766C8"/>
    <w:multiLevelType w:val="hybridMultilevel"/>
    <w:tmpl w:val="B3B23C80"/>
    <w:name w:val="WW8Num55"/>
    <w:lvl w:ilvl="0" w:tplc="0A60481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Ansi="Arial" w:hint="default"/>
        <w:color w:val="auto"/>
      </w:rPr>
    </w:lvl>
    <w:lvl w:ilvl="1" w:tplc="11F2DA9E">
      <w:start w:val="1"/>
      <w:numFmt w:val="decimal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 w:tplc="59243E3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57E815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9C0E4FB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892888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B26ED5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70A565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D00E535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04311AB"/>
    <w:multiLevelType w:val="hybridMultilevel"/>
    <w:tmpl w:val="EB12D04C"/>
    <w:lvl w:ilvl="0" w:tplc="3C480C7A">
      <w:start w:val="1"/>
      <w:numFmt w:val="decimal"/>
      <w:pStyle w:val="elencati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AE2D0A"/>
    <w:multiLevelType w:val="multilevel"/>
    <w:tmpl w:val="0410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346008BB"/>
    <w:multiLevelType w:val="hybridMultilevel"/>
    <w:tmpl w:val="328C75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0670F"/>
    <w:multiLevelType w:val="hybridMultilevel"/>
    <w:tmpl w:val="0E0891D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FD34AB"/>
    <w:multiLevelType w:val="hybridMultilevel"/>
    <w:tmpl w:val="68841A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824A6"/>
    <w:multiLevelType w:val="hybridMultilevel"/>
    <w:tmpl w:val="BB8A345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1C0DF5"/>
    <w:multiLevelType w:val="hybridMultilevel"/>
    <w:tmpl w:val="BC0CADC6"/>
    <w:lvl w:ilvl="0" w:tplc="256ABF72">
      <w:start w:val="1"/>
      <w:numFmt w:val="decimal"/>
      <w:pStyle w:val="titoloarticolo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 w:tplc="FFFFFFFF">
      <w:start w:val="14"/>
      <w:numFmt w:val="bullet"/>
      <w:lvlText w:val=""/>
      <w:lvlJc w:val="left"/>
      <w:pPr>
        <w:tabs>
          <w:tab w:val="num" w:pos="1421"/>
        </w:tabs>
        <w:ind w:left="1421" w:hanging="341"/>
      </w:pPr>
      <w:rPr>
        <w:rFonts w:ascii="Symbol" w:hAnsi="Symbol" w:hint="default"/>
        <w:b/>
        <w:i w:val="0"/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D585D"/>
    <w:multiLevelType w:val="hybridMultilevel"/>
    <w:tmpl w:val="3AE6FCEC"/>
    <w:lvl w:ilvl="0" w:tplc="9ECC7A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A61D44"/>
    <w:multiLevelType w:val="hybridMultilevel"/>
    <w:tmpl w:val="E86063DC"/>
    <w:lvl w:ilvl="0" w:tplc="286AEFB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74CA4"/>
    <w:multiLevelType w:val="hybridMultilevel"/>
    <w:tmpl w:val="D8D058A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9D78D2"/>
    <w:multiLevelType w:val="hybridMultilevel"/>
    <w:tmpl w:val="DDE2E5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746F94"/>
    <w:multiLevelType w:val="hybridMultilevel"/>
    <w:tmpl w:val="9ADA4C56"/>
    <w:name w:val="WW8Num632"/>
    <w:lvl w:ilvl="0" w:tplc="37EA6B66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78408FD"/>
    <w:multiLevelType w:val="hybridMultilevel"/>
    <w:tmpl w:val="FE6ABF78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D7D2E0D"/>
    <w:multiLevelType w:val="hybridMultilevel"/>
    <w:tmpl w:val="A12CA9FA"/>
    <w:lvl w:ilvl="0" w:tplc="585AE458">
      <w:start w:val="1"/>
      <w:numFmt w:val="decimal"/>
      <w:lvlText w:val="%1)"/>
      <w:lvlJc w:val="left"/>
      <w:pPr>
        <w:ind w:left="720" w:hanging="360"/>
      </w:pPr>
      <w:rPr>
        <w:rFonts w:hint="default"/>
        <w:color w:val="1F497D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132C40"/>
    <w:multiLevelType w:val="hybridMultilevel"/>
    <w:tmpl w:val="D8D058A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0A2E07"/>
    <w:multiLevelType w:val="multilevel"/>
    <w:tmpl w:val="0EA29B74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73A24BE9"/>
    <w:multiLevelType w:val="multilevel"/>
    <w:tmpl w:val="118EC26E"/>
    <w:styleLink w:val="Sti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6B0161C"/>
    <w:multiLevelType w:val="hybridMultilevel"/>
    <w:tmpl w:val="A5426B78"/>
    <w:lvl w:ilvl="0" w:tplc="46881CB0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34"/>
  </w:num>
  <w:num w:numId="4">
    <w:abstractNumId w:val="1"/>
  </w:num>
  <w:num w:numId="5">
    <w:abstractNumId w:val="20"/>
  </w:num>
  <w:num w:numId="6">
    <w:abstractNumId w:val="35"/>
  </w:num>
  <w:num w:numId="7">
    <w:abstractNumId w:val="34"/>
    <w:lvlOverride w:ilvl="0">
      <w:startOverride w:val="4"/>
    </w:lvlOverride>
  </w:num>
  <w:num w:numId="8">
    <w:abstractNumId w:val="26"/>
  </w:num>
  <w:num w:numId="9">
    <w:abstractNumId w:val="24"/>
  </w:num>
  <w:num w:numId="10">
    <w:abstractNumId w:val="31"/>
  </w:num>
  <w:num w:numId="11">
    <w:abstractNumId w:val="32"/>
  </w:num>
  <w:num w:numId="12">
    <w:abstractNumId w:val="22"/>
  </w:num>
  <w:num w:numId="13">
    <w:abstractNumId w:val="28"/>
  </w:num>
  <w:num w:numId="14">
    <w:abstractNumId w:val="27"/>
  </w:num>
  <w:num w:numId="15">
    <w:abstractNumId w:val="33"/>
  </w:num>
  <w:num w:numId="16">
    <w:abstractNumId w:val="34"/>
  </w:num>
  <w:num w:numId="17">
    <w:abstractNumId w:val="34"/>
  </w:num>
  <w:num w:numId="18">
    <w:abstractNumId w:val="34"/>
  </w:num>
  <w:num w:numId="19">
    <w:abstractNumId w:val="34"/>
  </w:num>
  <w:num w:numId="20">
    <w:abstractNumId w:val="34"/>
  </w:num>
  <w:num w:numId="21">
    <w:abstractNumId w:val="34"/>
  </w:num>
  <w:num w:numId="22">
    <w:abstractNumId w:val="36"/>
  </w:num>
  <w:num w:numId="23">
    <w:abstractNumId w:val="23"/>
  </w:num>
  <w:num w:numId="24">
    <w:abstractNumId w:val="21"/>
  </w:num>
  <w:num w:numId="25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283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273"/>
    <w:rsid w:val="000000B3"/>
    <w:rsid w:val="000001CA"/>
    <w:rsid w:val="000009A9"/>
    <w:rsid w:val="00000B29"/>
    <w:rsid w:val="00001089"/>
    <w:rsid w:val="00001401"/>
    <w:rsid w:val="00001AD1"/>
    <w:rsid w:val="00001E75"/>
    <w:rsid w:val="00002D83"/>
    <w:rsid w:val="00002F1C"/>
    <w:rsid w:val="000031B0"/>
    <w:rsid w:val="00003275"/>
    <w:rsid w:val="0000327A"/>
    <w:rsid w:val="00003BC5"/>
    <w:rsid w:val="000042AF"/>
    <w:rsid w:val="00004C14"/>
    <w:rsid w:val="00007350"/>
    <w:rsid w:val="000077A8"/>
    <w:rsid w:val="0000789C"/>
    <w:rsid w:val="00010033"/>
    <w:rsid w:val="00010BF1"/>
    <w:rsid w:val="000112A3"/>
    <w:rsid w:val="000137D1"/>
    <w:rsid w:val="00014171"/>
    <w:rsid w:val="00014C07"/>
    <w:rsid w:val="00016C56"/>
    <w:rsid w:val="000174AE"/>
    <w:rsid w:val="0002005D"/>
    <w:rsid w:val="000201BE"/>
    <w:rsid w:val="000204BC"/>
    <w:rsid w:val="00020645"/>
    <w:rsid w:val="000222DD"/>
    <w:rsid w:val="00022957"/>
    <w:rsid w:val="00022B40"/>
    <w:rsid w:val="00023B09"/>
    <w:rsid w:val="00024081"/>
    <w:rsid w:val="00024102"/>
    <w:rsid w:val="00024563"/>
    <w:rsid w:val="000246C4"/>
    <w:rsid w:val="00024772"/>
    <w:rsid w:val="0002555C"/>
    <w:rsid w:val="00025D88"/>
    <w:rsid w:val="0002700E"/>
    <w:rsid w:val="00027025"/>
    <w:rsid w:val="000272F1"/>
    <w:rsid w:val="0002770F"/>
    <w:rsid w:val="000278E7"/>
    <w:rsid w:val="00027BCB"/>
    <w:rsid w:val="00027DE4"/>
    <w:rsid w:val="00030202"/>
    <w:rsid w:val="000302FF"/>
    <w:rsid w:val="000304C4"/>
    <w:rsid w:val="00030982"/>
    <w:rsid w:val="00031670"/>
    <w:rsid w:val="0003284A"/>
    <w:rsid w:val="00033001"/>
    <w:rsid w:val="0003339F"/>
    <w:rsid w:val="00033A66"/>
    <w:rsid w:val="00033DB5"/>
    <w:rsid w:val="00034D37"/>
    <w:rsid w:val="00035F61"/>
    <w:rsid w:val="00036E8F"/>
    <w:rsid w:val="00037DEB"/>
    <w:rsid w:val="000409E1"/>
    <w:rsid w:val="00040C9A"/>
    <w:rsid w:val="00041254"/>
    <w:rsid w:val="00042362"/>
    <w:rsid w:val="0004256E"/>
    <w:rsid w:val="00042BDC"/>
    <w:rsid w:val="000431E1"/>
    <w:rsid w:val="00044DC0"/>
    <w:rsid w:val="00045644"/>
    <w:rsid w:val="000458EB"/>
    <w:rsid w:val="00045AF5"/>
    <w:rsid w:val="00047199"/>
    <w:rsid w:val="00047B42"/>
    <w:rsid w:val="000503D9"/>
    <w:rsid w:val="0005121A"/>
    <w:rsid w:val="00051AD2"/>
    <w:rsid w:val="00051E87"/>
    <w:rsid w:val="00052AD9"/>
    <w:rsid w:val="00053005"/>
    <w:rsid w:val="000534E1"/>
    <w:rsid w:val="000534FE"/>
    <w:rsid w:val="00053E68"/>
    <w:rsid w:val="0005403E"/>
    <w:rsid w:val="000544BC"/>
    <w:rsid w:val="00055029"/>
    <w:rsid w:val="00060D44"/>
    <w:rsid w:val="00061419"/>
    <w:rsid w:val="00061789"/>
    <w:rsid w:val="00061A0B"/>
    <w:rsid w:val="00063664"/>
    <w:rsid w:val="00064303"/>
    <w:rsid w:val="00064AEA"/>
    <w:rsid w:val="00064B8C"/>
    <w:rsid w:val="00064F2A"/>
    <w:rsid w:val="000654B7"/>
    <w:rsid w:val="0006574C"/>
    <w:rsid w:val="00065777"/>
    <w:rsid w:val="000666B0"/>
    <w:rsid w:val="00070240"/>
    <w:rsid w:val="000705C1"/>
    <w:rsid w:val="00070674"/>
    <w:rsid w:val="0007080C"/>
    <w:rsid w:val="000728F2"/>
    <w:rsid w:val="00072F42"/>
    <w:rsid w:val="00073EE3"/>
    <w:rsid w:val="00074185"/>
    <w:rsid w:val="000749F1"/>
    <w:rsid w:val="00075C35"/>
    <w:rsid w:val="0007688E"/>
    <w:rsid w:val="00076998"/>
    <w:rsid w:val="00076D38"/>
    <w:rsid w:val="000771A6"/>
    <w:rsid w:val="00077B9C"/>
    <w:rsid w:val="000801CE"/>
    <w:rsid w:val="00081BC8"/>
    <w:rsid w:val="00083535"/>
    <w:rsid w:val="00084A57"/>
    <w:rsid w:val="00084CF9"/>
    <w:rsid w:val="00084DC3"/>
    <w:rsid w:val="00085F05"/>
    <w:rsid w:val="000866B5"/>
    <w:rsid w:val="00086822"/>
    <w:rsid w:val="00086877"/>
    <w:rsid w:val="000868CE"/>
    <w:rsid w:val="0008728B"/>
    <w:rsid w:val="000877BF"/>
    <w:rsid w:val="00090BC8"/>
    <w:rsid w:val="00091A71"/>
    <w:rsid w:val="00093143"/>
    <w:rsid w:val="00093B89"/>
    <w:rsid w:val="0009689C"/>
    <w:rsid w:val="000971E0"/>
    <w:rsid w:val="00097C69"/>
    <w:rsid w:val="000A0FC9"/>
    <w:rsid w:val="000A141A"/>
    <w:rsid w:val="000A1CCB"/>
    <w:rsid w:val="000A1FC8"/>
    <w:rsid w:val="000A370A"/>
    <w:rsid w:val="000A4050"/>
    <w:rsid w:val="000A426E"/>
    <w:rsid w:val="000A44D9"/>
    <w:rsid w:val="000A4A90"/>
    <w:rsid w:val="000A4ED2"/>
    <w:rsid w:val="000A6AA5"/>
    <w:rsid w:val="000A7BB2"/>
    <w:rsid w:val="000B0950"/>
    <w:rsid w:val="000B152A"/>
    <w:rsid w:val="000B1CEC"/>
    <w:rsid w:val="000B2055"/>
    <w:rsid w:val="000B22CF"/>
    <w:rsid w:val="000B33D1"/>
    <w:rsid w:val="000B472E"/>
    <w:rsid w:val="000B519E"/>
    <w:rsid w:val="000B539D"/>
    <w:rsid w:val="000B5E98"/>
    <w:rsid w:val="000B600B"/>
    <w:rsid w:val="000B6B71"/>
    <w:rsid w:val="000B7C18"/>
    <w:rsid w:val="000B7CA9"/>
    <w:rsid w:val="000C05A0"/>
    <w:rsid w:val="000C0DFD"/>
    <w:rsid w:val="000C1449"/>
    <w:rsid w:val="000C2C0B"/>
    <w:rsid w:val="000C2FDB"/>
    <w:rsid w:val="000C40B2"/>
    <w:rsid w:val="000C40C1"/>
    <w:rsid w:val="000C5891"/>
    <w:rsid w:val="000C768E"/>
    <w:rsid w:val="000D0E0A"/>
    <w:rsid w:val="000D2653"/>
    <w:rsid w:val="000D3B65"/>
    <w:rsid w:val="000D437D"/>
    <w:rsid w:val="000D44C1"/>
    <w:rsid w:val="000D51F9"/>
    <w:rsid w:val="000D575B"/>
    <w:rsid w:val="000D5C09"/>
    <w:rsid w:val="000D5CE9"/>
    <w:rsid w:val="000D6A7B"/>
    <w:rsid w:val="000D7131"/>
    <w:rsid w:val="000E1CAD"/>
    <w:rsid w:val="000E2C14"/>
    <w:rsid w:val="000E2E27"/>
    <w:rsid w:val="000E378B"/>
    <w:rsid w:val="000E3BE4"/>
    <w:rsid w:val="000E3F45"/>
    <w:rsid w:val="000E5F2D"/>
    <w:rsid w:val="000E6162"/>
    <w:rsid w:val="000E6F12"/>
    <w:rsid w:val="000E7B6A"/>
    <w:rsid w:val="000F00DA"/>
    <w:rsid w:val="000F0573"/>
    <w:rsid w:val="000F0EDD"/>
    <w:rsid w:val="000F11F0"/>
    <w:rsid w:val="000F1441"/>
    <w:rsid w:val="000F1682"/>
    <w:rsid w:val="000F1B92"/>
    <w:rsid w:val="000F26F6"/>
    <w:rsid w:val="000F3653"/>
    <w:rsid w:val="000F381D"/>
    <w:rsid w:val="000F38BB"/>
    <w:rsid w:val="000F4190"/>
    <w:rsid w:val="000F5137"/>
    <w:rsid w:val="000F5845"/>
    <w:rsid w:val="000F5BCF"/>
    <w:rsid w:val="000F6748"/>
    <w:rsid w:val="000F6DEA"/>
    <w:rsid w:val="000F7317"/>
    <w:rsid w:val="000F7343"/>
    <w:rsid w:val="00100650"/>
    <w:rsid w:val="00100E02"/>
    <w:rsid w:val="001011A8"/>
    <w:rsid w:val="00101655"/>
    <w:rsid w:val="001017B8"/>
    <w:rsid w:val="00101E78"/>
    <w:rsid w:val="001027DF"/>
    <w:rsid w:val="00103C6A"/>
    <w:rsid w:val="00103E19"/>
    <w:rsid w:val="001047B8"/>
    <w:rsid w:val="00104B4A"/>
    <w:rsid w:val="001060AE"/>
    <w:rsid w:val="0010746E"/>
    <w:rsid w:val="00110778"/>
    <w:rsid w:val="00110935"/>
    <w:rsid w:val="001109F9"/>
    <w:rsid w:val="001120C0"/>
    <w:rsid w:val="00112B79"/>
    <w:rsid w:val="001135C0"/>
    <w:rsid w:val="00113807"/>
    <w:rsid w:val="00114065"/>
    <w:rsid w:val="00114181"/>
    <w:rsid w:val="0011587B"/>
    <w:rsid w:val="0011639C"/>
    <w:rsid w:val="00116E6C"/>
    <w:rsid w:val="00116E99"/>
    <w:rsid w:val="00117AD5"/>
    <w:rsid w:val="00117CB7"/>
    <w:rsid w:val="001207ED"/>
    <w:rsid w:val="00120E71"/>
    <w:rsid w:val="00121A47"/>
    <w:rsid w:val="001227D7"/>
    <w:rsid w:val="00123ABE"/>
    <w:rsid w:val="00123C5F"/>
    <w:rsid w:val="00125272"/>
    <w:rsid w:val="00125B21"/>
    <w:rsid w:val="00125DAF"/>
    <w:rsid w:val="00125E72"/>
    <w:rsid w:val="00126F86"/>
    <w:rsid w:val="00130137"/>
    <w:rsid w:val="00130502"/>
    <w:rsid w:val="001306E7"/>
    <w:rsid w:val="001308D8"/>
    <w:rsid w:val="00130962"/>
    <w:rsid w:val="00132851"/>
    <w:rsid w:val="00132946"/>
    <w:rsid w:val="00132D3C"/>
    <w:rsid w:val="00132EB5"/>
    <w:rsid w:val="00133134"/>
    <w:rsid w:val="00134079"/>
    <w:rsid w:val="001346AC"/>
    <w:rsid w:val="0013538D"/>
    <w:rsid w:val="00135E01"/>
    <w:rsid w:val="00137387"/>
    <w:rsid w:val="001373D7"/>
    <w:rsid w:val="00137695"/>
    <w:rsid w:val="00137B12"/>
    <w:rsid w:val="001416EA"/>
    <w:rsid w:val="00141820"/>
    <w:rsid w:val="00141D7F"/>
    <w:rsid w:val="00142BE8"/>
    <w:rsid w:val="00142D71"/>
    <w:rsid w:val="00142F23"/>
    <w:rsid w:val="00142F5D"/>
    <w:rsid w:val="00143620"/>
    <w:rsid w:val="00143A69"/>
    <w:rsid w:val="00143F74"/>
    <w:rsid w:val="001445B1"/>
    <w:rsid w:val="00144F15"/>
    <w:rsid w:val="00145719"/>
    <w:rsid w:val="0014615A"/>
    <w:rsid w:val="00146C00"/>
    <w:rsid w:val="001471FC"/>
    <w:rsid w:val="001520BD"/>
    <w:rsid w:val="00154259"/>
    <w:rsid w:val="0015468E"/>
    <w:rsid w:val="0015521B"/>
    <w:rsid w:val="00155750"/>
    <w:rsid w:val="00155C4A"/>
    <w:rsid w:val="001560F7"/>
    <w:rsid w:val="00156589"/>
    <w:rsid w:val="001567F1"/>
    <w:rsid w:val="0015696C"/>
    <w:rsid w:val="00156A54"/>
    <w:rsid w:val="00156EBD"/>
    <w:rsid w:val="00157013"/>
    <w:rsid w:val="001573F3"/>
    <w:rsid w:val="00157532"/>
    <w:rsid w:val="00157A16"/>
    <w:rsid w:val="0016005C"/>
    <w:rsid w:val="00160BC2"/>
    <w:rsid w:val="0016199E"/>
    <w:rsid w:val="00162A7A"/>
    <w:rsid w:val="00162A8E"/>
    <w:rsid w:val="001632CC"/>
    <w:rsid w:val="00163869"/>
    <w:rsid w:val="00163E51"/>
    <w:rsid w:val="00164154"/>
    <w:rsid w:val="001642FC"/>
    <w:rsid w:val="0016438A"/>
    <w:rsid w:val="001657FB"/>
    <w:rsid w:val="001659FF"/>
    <w:rsid w:val="00165AB5"/>
    <w:rsid w:val="00165ABF"/>
    <w:rsid w:val="00165B72"/>
    <w:rsid w:val="00165D06"/>
    <w:rsid w:val="00166311"/>
    <w:rsid w:val="00166917"/>
    <w:rsid w:val="00166C36"/>
    <w:rsid w:val="00166FB2"/>
    <w:rsid w:val="00167AE4"/>
    <w:rsid w:val="00170874"/>
    <w:rsid w:val="00172B80"/>
    <w:rsid w:val="00173963"/>
    <w:rsid w:val="00173CDB"/>
    <w:rsid w:val="0017472B"/>
    <w:rsid w:val="0017494A"/>
    <w:rsid w:val="00174D75"/>
    <w:rsid w:val="001750F4"/>
    <w:rsid w:val="001751A8"/>
    <w:rsid w:val="00175277"/>
    <w:rsid w:val="001752DE"/>
    <w:rsid w:val="00175682"/>
    <w:rsid w:val="001756D6"/>
    <w:rsid w:val="001759E7"/>
    <w:rsid w:val="0017693B"/>
    <w:rsid w:val="001773A2"/>
    <w:rsid w:val="00177D2F"/>
    <w:rsid w:val="00180249"/>
    <w:rsid w:val="00180325"/>
    <w:rsid w:val="00180C13"/>
    <w:rsid w:val="001822BA"/>
    <w:rsid w:val="00183B52"/>
    <w:rsid w:val="00183F4B"/>
    <w:rsid w:val="001847E8"/>
    <w:rsid w:val="00185E84"/>
    <w:rsid w:val="0018631C"/>
    <w:rsid w:val="00191170"/>
    <w:rsid w:val="001912F1"/>
    <w:rsid w:val="0019168E"/>
    <w:rsid w:val="001927F1"/>
    <w:rsid w:val="001929CB"/>
    <w:rsid w:val="00192A7B"/>
    <w:rsid w:val="001931D4"/>
    <w:rsid w:val="00193331"/>
    <w:rsid w:val="00193B02"/>
    <w:rsid w:val="00193F40"/>
    <w:rsid w:val="00195785"/>
    <w:rsid w:val="001958E4"/>
    <w:rsid w:val="00196421"/>
    <w:rsid w:val="001967F2"/>
    <w:rsid w:val="001970DB"/>
    <w:rsid w:val="00197522"/>
    <w:rsid w:val="00197761"/>
    <w:rsid w:val="001A15BE"/>
    <w:rsid w:val="001A1941"/>
    <w:rsid w:val="001A1D61"/>
    <w:rsid w:val="001A21DF"/>
    <w:rsid w:val="001A2331"/>
    <w:rsid w:val="001A2728"/>
    <w:rsid w:val="001A2A34"/>
    <w:rsid w:val="001A30EC"/>
    <w:rsid w:val="001A456E"/>
    <w:rsid w:val="001A4B31"/>
    <w:rsid w:val="001A4D61"/>
    <w:rsid w:val="001A54C0"/>
    <w:rsid w:val="001A56E9"/>
    <w:rsid w:val="001A581B"/>
    <w:rsid w:val="001A5FE2"/>
    <w:rsid w:val="001A7089"/>
    <w:rsid w:val="001A786D"/>
    <w:rsid w:val="001B01A3"/>
    <w:rsid w:val="001B09AF"/>
    <w:rsid w:val="001B0D77"/>
    <w:rsid w:val="001B164B"/>
    <w:rsid w:val="001B2340"/>
    <w:rsid w:val="001B24C8"/>
    <w:rsid w:val="001B3152"/>
    <w:rsid w:val="001B3312"/>
    <w:rsid w:val="001B351A"/>
    <w:rsid w:val="001B36CE"/>
    <w:rsid w:val="001B4073"/>
    <w:rsid w:val="001B425C"/>
    <w:rsid w:val="001B4D12"/>
    <w:rsid w:val="001B4EC4"/>
    <w:rsid w:val="001B529D"/>
    <w:rsid w:val="001B5CBA"/>
    <w:rsid w:val="001B6FEE"/>
    <w:rsid w:val="001C0495"/>
    <w:rsid w:val="001C06F1"/>
    <w:rsid w:val="001C0ADE"/>
    <w:rsid w:val="001C22FC"/>
    <w:rsid w:val="001C271B"/>
    <w:rsid w:val="001C2E82"/>
    <w:rsid w:val="001C37D9"/>
    <w:rsid w:val="001C3876"/>
    <w:rsid w:val="001C3AFB"/>
    <w:rsid w:val="001C455A"/>
    <w:rsid w:val="001C5196"/>
    <w:rsid w:val="001C55B5"/>
    <w:rsid w:val="001C56FB"/>
    <w:rsid w:val="001C5F55"/>
    <w:rsid w:val="001C6940"/>
    <w:rsid w:val="001C6DF0"/>
    <w:rsid w:val="001C7ED4"/>
    <w:rsid w:val="001C7F13"/>
    <w:rsid w:val="001D0805"/>
    <w:rsid w:val="001D1208"/>
    <w:rsid w:val="001D18ED"/>
    <w:rsid w:val="001D214F"/>
    <w:rsid w:val="001D349E"/>
    <w:rsid w:val="001D4AA4"/>
    <w:rsid w:val="001D4C7E"/>
    <w:rsid w:val="001D4F5B"/>
    <w:rsid w:val="001D547E"/>
    <w:rsid w:val="001D59F3"/>
    <w:rsid w:val="001D5AEE"/>
    <w:rsid w:val="001D5D7C"/>
    <w:rsid w:val="001D6EC9"/>
    <w:rsid w:val="001E013E"/>
    <w:rsid w:val="001E054B"/>
    <w:rsid w:val="001E056C"/>
    <w:rsid w:val="001E0D03"/>
    <w:rsid w:val="001E1325"/>
    <w:rsid w:val="001E19E3"/>
    <w:rsid w:val="001E1B2F"/>
    <w:rsid w:val="001E37BB"/>
    <w:rsid w:val="001E41F4"/>
    <w:rsid w:val="001E4887"/>
    <w:rsid w:val="001E4CC8"/>
    <w:rsid w:val="001E578C"/>
    <w:rsid w:val="001E5E94"/>
    <w:rsid w:val="001F065F"/>
    <w:rsid w:val="001F07E7"/>
    <w:rsid w:val="001F09E7"/>
    <w:rsid w:val="001F0D0D"/>
    <w:rsid w:val="001F18A2"/>
    <w:rsid w:val="001F1986"/>
    <w:rsid w:val="001F1B9E"/>
    <w:rsid w:val="001F2026"/>
    <w:rsid w:val="001F22EB"/>
    <w:rsid w:val="001F2871"/>
    <w:rsid w:val="001F3F20"/>
    <w:rsid w:val="001F43F3"/>
    <w:rsid w:val="001F459F"/>
    <w:rsid w:val="001F4CF7"/>
    <w:rsid w:val="001F5637"/>
    <w:rsid w:val="001F637F"/>
    <w:rsid w:val="001F65F2"/>
    <w:rsid w:val="001F6888"/>
    <w:rsid w:val="001F6E35"/>
    <w:rsid w:val="001F7817"/>
    <w:rsid w:val="00200031"/>
    <w:rsid w:val="0020138B"/>
    <w:rsid w:val="0020199E"/>
    <w:rsid w:val="00202BC6"/>
    <w:rsid w:val="00202D2D"/>
    <w:rsid w:val="002042BA"/>
    <w:rsid w:val="002048B2"/>
    <w:rsid w:val="00204C3C"/>
    <w:rsid w:val="00204E2C"/>
    <w:rsid w:val="00204F60"/>
    <w:rsid w:val="0020566D"/>
    <w:rsid w:val="00206065"/>
    <w:rsid w:val="0020621F"/>
    <w:rsid w:val="002068A6"/>
    <w:rsid w:val="00206C17"/>
    <w:rsid w:val="00207C49"/>
    <w:rsid w:val="00207CDD"/>
    <w:rsid w:val="00211776"/>
    <w:rsid w:val="00212138"/>
    <w:rsid w:val="002124A8"/>
    <w:rsid w:val="00212C12"/>
    <w:rsid w:val="00213311"/>
    <w:rsid w:val="0021543E"/>
    <w:rsid w:val="00217246"/>
    <w:rsid w:val="002205A8"/>
    <w:rsid w:val="002209E4"/>
    <w:rsid w:val="00220E5C"/>
    <w:rsid w:val="00220F0C"/>
    <w:rsid w:val="0022123C"/>
    <w:rsid w:val="00221419"/>
    <w:rsid w:val="00221788"/>
    <w:rsid w:val="00221FAC"/>
    <w:rsid w:val="0022223A"/>
    <w:rsid w:val="00222765"/>
    <w:rsid w:val="0022279E"/>
    <w:rsid w:val="0022281F"/>
    <w:rsid w:val="00222957"/>
    <w:rsid w:val="0022353E"/>
    <w:rsid w:val="00223CC1"/>
    <w:rsid w:val="00224606"/>
    <w:rsid w:val="00225171"/>
    <w:rsid w:val="0022591C"/>
    <w:rsid w:val="00225DC5"/>
    <w:rsid w:val="002275F9"/>
    <w:rsid w:val="00227C56"/>
    <w:rsid w:val="00231698"/>
    <w:rsid w:val="0023170F"/>
    <w:rsid w:val="00231C55"/>
    <w:rsid w:val="00231C7C"/>
    <w:rsid w:val="0023286B"/>
    <w:rsid w:val="00232B72"/>
    <w:rsid w:val="0023387B"/>
    <w:rsid w:val="00233E4F"/>
    <w:rsid w:val="00233E69"/>
    <w:rsid w:val="00234111"/>
    <w:rsid w:val="00234327"/>
    <w:rsid w:val="00235241"/>
    <w:rsid w:val="00235687"/>
    <w:rsid w:val="00236251"/>
    <w:rsid w:val="00236AD4"/>
    <w:rsid w:val="002370A7"/>
    <w:rsid w:val="00237D89"/>
    <w:rsid w:val="0024024A"/>
    <w:rsid w:val="002407A7"/>
    <w:rsid w:val="002418F3"/>
    <w:rsid w:val="00241AC8"/>
    <w:rsid w:val="00241FAF"/>
    <w:rsid w:val="002420DC"/>
    <w:rsid w:val="00242364"/>
    <w:rsid w:val="002423A4"/>
    <w:rsid w:val="0024345D"/>
    <w:rsid w:val="002434A1"/>
    <w:rsid w:val="00243A55"/>
    <w:rsid w:val="00245172"/>
    <w:rsid w:val="0024527D"/>
    <w:rsid w:val="002464A6"/>
    <w:rsid w:val="00247805"/>
    <w:rsid w:val="00247825"/>
    <w:rsid w:val="00250244"/>
    <w:rsid w:val="00250422"/>
    <w:rsid w:val="00250466"/>
    <w:rsid w:val="00250474"/>
    <w:rsid w:val="00250576"/>
    <w:rsid w:val="00251A3F"/>
    <w:rsid w:val="00251E33"/>
    <w:rsid w:val="002543BF"/>
    <w:rsid w:val="002543E5"/>
    <w:rsid w:val="00254552"/>
    <w:rsid w:val="00254AC7"/>
    <w:rsid w:val="00254BC3"/>
    <w:rsid w:val="00254F70"/>
    <w:rsid w:val="00255197"/>
    <w:rsid w:val="00255C34"/>
    <w:rsid w:val="00256864"/>
    <w:rsid w:val="00256DFE"/>
    <w:rsid w:val="00256FA8"/>
    <w:rsid w:val="002579CD"/>
    <w:rsid w:val="0026074B"/>
    <w:rsid w:val="00260DE1"/>
    <w:rsid w:val="002612A6"/>
    <w:rsid w:val="00261933"/>
    <w:rsid w:val="00261B66"/>
    <w:rsid w:val="00261F9C"/>
    <w:rsid w:val="00262F0D"/>
    <w:rsid w:val="002630F4"/>
    <w:rsid w:val="002636AA"/>
    <w:rsid w:val="0026473E"/>
    <w:rsid w:val="00265872"/>
    <w:rsid w:val="002658AC"/>
    <w:rsid w:val="0026620C"/>
    <w:rsid w:val="00266E61"/>
    <w:rsid w:val="002676A9"/>
    <w:rsid w:val="00267C3A"/>
    <w:rsid w:val="00267C63"/>
    <w:rsid w:val="00267E06"/>
    <w:rsid w:val="00270CAA"/>
    <w:rsid w:val="00270FBA"/>
    <w:rsid w:val="002710AE"/>
    <w:rsid w:val="00271554"/>
    <w:rsid w:val="00272536"/>
    <w:rsid w:val="00272F45"/>
    <w:rsid w:val="00273A11"/>
    <w:rsid w:val="00275D05"/>
    <w:rsid w:val="00276E77"/>
    <w:rsid w:val="00277D2B"/>
    <w:rsid w:val="002803EC"/>
    <w:rsid w:val="002808D2"/>
    <w:rsid w:val="00280A66"/>
    <w:rsid w:val="002816BD"/>
    <w:rsid w:val="00281AD0"/>
    <w:rsid w:val="00281EFC"/>
    <w:rsid w:val="002828B3"/>
    <w:rsid w:val="002832C6"/>
    <w:rsid w:val="002837BF"/>
    <w:rsid w:val="00283BF9"/>
    <w:rsid w:val="00284ED8"/>
    <w:rsid w:val="00285DAB"/>
    <w:rsid w:val="00285E05"/>
    <w:rsid w:val="00287945"/>
    <w:rsid w:val="00290382"/>
    <w:rsid w:val="00291108"/>
    <w:rsid w:val="0029128F"/>
    <w:rsid w:val="0029209C"/>
    <w:rsid w:val="00292E81"/>
    <w:rsid w:val="00292F09"/>
    <w:rsid w:val="002940BA"/>
    <w:rsid w:val="002940CF"/>
    <w:rsid w:val="00294D1D"/>
    <w:rsid w:val="00294D35"/>
    <w:rsid w:val="002954B4"/>
    <w:rsid w:val="00295708"/>
    <w:rsid w:val="00295EA9"/>
    <w:rsid w:val="00296D3A"/>
    <w:rsid w:val="002978F7"/>
    <w:rsid w:val="002A07A9"/>
    <w:rsid w:val="002A1051"/>
    <w:rsid w:val="002A16D8"/>
    <w:rsid w:val="002A19F4"/>
    <w:rsid w:val="002A1A47"/>
    <w:rsid w:val="002A1A6E"/>
    <w:rsid w:val="002A230A"/>
    <w:rsid w:val="002A23EF"/>
    <w:rsid w:val="002A2D31"/>
    <w:rsid w:val="002A4C39"/>
    <w:rsid w:val="002A5969"/>
    <w:rsid w:val="002A59AF"/>
    <w:rsid w:val="002A59D4"/>
    <w:rsid w:val="002A77D6"/>
    <w:rsid w:val="002B015D"/>
    <w:rsid w:val="002B0783"/>
    <w:rsid w:val="002B134E"/>
    <w:rsid w:val="002B1442"/>
    <w:rsid w:val="002B1B86"/>
    <w:rsid w:val="002B2194"/>
    <w:rsid w:val="002B28C2"/>
    <w:rsid w:val="002B408A"/>
    <w:rsid w:val="002B4A08"/>
    <w:rsid w:val="002B518B"/>
    <w:rsid w:val="002B61FE"/>
    <w:rsid w:val="002B668F"/>
    <w:rsid w:val="002B676D"/>
    <w:rsid w:val="002B6D69"/>
    <w:rsid w:val="002B6F64"/>
    <w:rsid w:val="002B7D14"/>
    <w:rsid w:val="002B7E1A"/>
    <w:rsid w:val="002C048C"/>
    <w:rsid w:val="002C0E6E"/>
    <w:rsid w:val="002C142F"/>
    <w:rsid w:val="002C16E0"/>
    <w:rsid w:val="002C2DC2"/>
    <w:rsid w:val="002C378A"/>
    <w:rsid w:val="002C451C"/>
    <w:rsid w:val="002C5552"/>
    <w:rsid w:val="002C5BD0"/>
    <w:rsid w:val="002C5CD0"/>
    <w:rsid w:val="002C5F1B"/>
    <w:rsid w:val="002C695C"/>
    <w:rsid w:val="002C6A35"/>
    <w:rsid w:val="002D083F"/>
    <w:rsid w:val="002D149A"/>
    <w:rsid w:val="002D1A24"/>
    <w:rsid w:val="002D25F9"/>
    <w:rsid w:val="002D3180"/>
    <w:rsid w:val="002D3D9E"/>
    <w:rsid w:val="002D4379"/>
    <w:rsid w:val="002D4AFE"/>
    <w:rsid w:val="002D5248"/>
    <w:rsid w:val="002D591E"/>
    <w:rsid w:val="002D5DCB"/>
    <w:rsid w:val="002D6FA1"/>
    <w:rsid w:val="002D7B30"/>
    <w:rsid w:val="002D7ED8"/>
    <w:rsid w:val="002E0841"/>
    <w:rsid w:val="002E0946"/>
    <w:rsid w:val="002E201B"/>
    <w:rsid w:val="002E447B"/>
    <w:rsid w:val="002E5406"/>
    <w:rsid w:val="002E581F"/>
    <w:rsid w:val="002E5DF8"/>
    <w:rsid w:val="002E68D0"/>
    <w:rsid w:val="002E7E3A"/>
    <w:rsid w:val="002F0E1D"/>
    <w:rsid w:val="002F150E"/>
    <w:rsid w:val="002F1954"/>
    <w:rsid w:val="002F1E71"/>
    <w:rsid w:val="002F2DFB"/>
    <w:rsid w:val="002F4FC5"/>
    <w:rsid w:val="002F53EC"/>
    <w:rsid w:val="002F566F"/>
    <w:rsid w:val="002F6906"/>
    <w:rsid w:val="002F6B7C"/>
    <w:rsid w:val="002F6D46"/>
    <w:rsid w:val="002F7380"/>
    <w:rsid w:val="00300BDC"/>
    <w:rsid w:val="00300C4D"/>
    <w:rsid w:val="003016A0"/>
    <w:rsid w:val="00301CD4"/>
    <w:rsid w:val="00302D50"/>
    <w:rsid w:val="0030312D"/>
    <w:rsid w:val="00303EDA"/>
    <w:rsid w:val="00305607"/>
    <w:rsid w:val="003058CC"/>
    <w:rsid w:val="00305F5A"/>
    <w:rsid w:val="00306804"/>
    <w:rsid w:val="00307394"/>
    <w:rsid w:val="00307F37"/>
    <w:rsid w:val="00310221"/>
    <w:rsid w:val="003104CE"/>
    <w:rsid w:val="00310B34"/>
    <w:rsid w:val="00311B16"/>
    <w:rsid w:val="00311B9C"/>
    <w:rsid w:val="00312144"/>
    <w:rsid w:val="0031239E"/>
    <w:rsid w:val="003128D3"/>
    <w:rsid w:val="003130A2"/>
    <w:rsid w:val="0031391D"/>
    <w:rsid w:val="00313B73"/>
    <w:rsid w:val="00315A64"/>
    <w:rsid w:val="00315DD6"/>
    <w:rsid w:val="003163FF"/>
    <w:rsid w:val="003171E0"/>
    <w:rsid w:val="003171EC"/>
    <w:rsid w:val="0031720A"/>
    <w:rsid w:val="003209A8"/>
    <w:rsid w:val="0032154F"/>
    <w:rsid w:val="00321ECC"/>
    <w:rsid w:val="00322072"/>
    <w:rsid w:val="00322CE5"/>
    <w:rsid w:val="003252BE"/>
    <w:rsid w:val="00325B59"/>
    <w:rsid w:val="00325F01"/>
    <w:rsid w:val="0032650A"/>
    <w:rsid w:val="00326928"/>
    <w:rsid w:val="00326CC8"/>
    <w:rsid w:val="0032711B"/>
    <w:rsid w:val="00327A48"/>
    <w:rsid w:val="00330A7A"/>
    <w:rsid w:val="00330BE2"/>
    <w:rsid w:val="00330CEB"/>
    <w:rsid w:val="003319AA"/>
    <w:rsid w:val="00331B56"/>
    <w:rsid w:val="00333480"/>
    <w:rsid w:val="00333833"/>
    <w:rsid w:val="003342A1"/>
    <w:rsid w:val="00334A6D"/>
    <w:rsid w:val="003358D4"/>
    <w:rsid w:val="00337BBC"/>
    <w:rsid w:val="00337BC4"/>
    <w:rsid w:val="00337DBC"/>
    <w:rsid w:val="00340548"/>
    <w:rsid w:val="0034169C"/>
    <w:rsid w:val="0034388C"/>
    <w:rsid w:val="003451BB"/>
    <w:rsid w:val="00345AE0"/>
    <w:rsid w:val="00345C0F"/>
    <w:rsid w:val="003464EA"/>
    <w:rsid w:val="003467B0"/>
    <w:rsid w:val="00346C7E"/>
    <w:rsid w:val="003473E4"/>
    <w:rsid w:val="00347A7B"/>
    <w:rsid w:val="00347E17"/>
    <w:rsid w:val="00350C03"/>
    <w:rsid w:val="00350D26"/>
    <w:rsid w:val="00351091"/>
    <w:rsid w:val="00352239"/>
    <w:rsid w:val="0035279F"/>
    <w:rsid w:val="00352BDC"/>
    <w:rsid w:val="0035319F"/>
    <w:rsid w:val="00353C3D"/>
    <w:rsid w:val="00354566"/>
    <w:rsid w:val="00355521"/>
    <w:rsid w:val="003559E5"/>
    <w:rsid w:val="00356294"/>
    <w:rsid w:val="00356646"/>
    <w:rsid w:val="00356BB8"/>
    <w:rsid w:val="00357608"/>
    <w:rsid w:val="00357DDC"/>
    <w:rsid w:val="00357E5B"/>
    <w:rsid w:val="00357F63"/>
    <w:rsid w:val="0036025E"/>
    <w:rsid w:val="003602C6"/>
    <w:rsid w:val="00360331"/>
    <w:rsid w:val="00361BFB"/>
    <w:rsid w:val="00362783"/>
    <w:rsid w:val="00366CD7"/>
    <w:rsid w:val="00366F9A"/>
    <w:rsid w:val="00367ED6"/>
    <w:rsid w:val="00370156"/>
    <w:rsid w:val="003701E3"/>
    <w:rsid w:val="00371A18"/>
    <w:rsid w:val="00372186"/>
    <w:rsid w:val="003722E6"/>
    <w:rsid w:val="003729A7"/>
    <w:rsid w:val="00372EEC"/>
    <w:rsid w:val="00373BF0"/>
    <w:rsid w:val="003741FB"/>
    <w:rsid w:val="00374202"/>
    <w:rsid w:val="003744F0"/>
    <w:rsid w:val="00375DE3"/>
    <w:rsid w:val="00375FB1"/>
    <w:rsid w:val="003762A7"/>
    <w:rsid w:val="00376320"/>
    <w:rsid w:val="00376497"/>
    <w:rsid w:val="0037747E"/>
    <w:rsid w:val="003778DC"/>
    <w:rsid w:val="00381705"/>
    <w:rsid w:val="00381D15"/>
    <w:rsid w:val="00381DFF"/>
    <w:rsid w:val="00382395"/>
    <w:rsid w:val="00382CE5"/>
    <w:rsid w:val="00383544"/>
    <w:rsid w:val="003840F8"/>
    <w:rsid w:val="00384C75"/>
    <w:rsid w:val="00384CE7"/>
    <w:rsid w:val="00384E43"/>
    <w:rsid w:val="003853D5"/>
    <w:rsid w:val="00385446"/>
    <w:rsid w:val="00386AB0"/>
    <w:rsid w:val="00387094"/>
    <w:rsid w:val="00390138"/>
    <w:rsid w:val="003906D4"/>
    <w:rsid w:val="00390758"/>
    <w:rsid w:val="0039086E"/>
    <w:rsid w:val="00390E4A"/>
    <w:rsid w:val="00390EA2"/>
    <w:rsid w:val="0039131A"/>
    <w:rsid w:val="00391B28"/>
    <w:rsid w:val="0039204E"/>
    <w:rsid w:val="00392EA7"/>
    <w:rsid w:val="00393184"/>
    <w:rsid w:val="003931F0"/>
    <w:rsid w:val="00393DB0"/>
    <w:rsid w:val="003946CD"/>
    <w:rsid w:val="00394B04"/>
    <w:rsid w:val="00394C65"/>
    <w:rsid w:val="00394DF9"/>
    <w:rsid w:val="00396777"/>
    <w:rsid w:val="003968FD"/>
    <w:rsid w:val="003975FE"/>
    <w:rsid w:val="003A05B4"/>
    <w:rsid w:val="003A066D"/>
    <w:rsid w:val="003A07B1"/>
    <w:rsid w:val="003A177F"/>
    <w:rsid w:val="003A1B93"/>
    <w:rsid w:val="003A24D1"/>
    <w:rsid w:val="003A2F6F"/>
    <w:rsid w:val="003A4434"/>
    <w:rsid w:val="003A5850"/>
    <w:rsid w:val="003A5AF8"/>
    <w:rsid w:val="003A5BC5"/>
    <w:rsid w:val="003A5F69"/>
    <w:rsid w:val="003A6FEB"/>
    <w:rsid w:val="003B099C"/>
    <w:rsid w:val="003B0D80"/>
    <w:rsid w:val="003B11A0"/>
    <w:rsid w:val="003B1A70"/>
    <w:rsid w:val="003B3624"/>
    <w:rsid w:val="003B3CBB"/>
    <w:rsid w:val="003B40DA"/>
    <w:rsid w:val="003B40E9"/>
    <w:rsid w:val="003B4202"/>
    <w:rsid w:val="003B4938"/>
    <w:rsid w:val="003B4DA9"/>
    <w:rsid w:val="003B55B4"/>
    <w:rsid w:val="003B5814"/>
    <w:rsid w:val="003B728C"/>
    <w:rsid w:val="003B7895"/>
    <w:rsid w:val="003B7B9E"/>
    <w:rsid w:val="003B7E9B"/>
    <w:rsid w:val="003C0913"/>
    <w:rsid w:val="003C0A65"/>
    <w:rsid w:val="003C0D12"/>
    <w:rsid w:val="003C0D39"/>
    <w:rsid w:val="003C104C"/>
    <w:rsid w:val="003C10D4"/>
    <w:rsid w:val="003C1640"/>
    <w:rsid w:val="003C1647"/>
    <w:rsid w:val="003C1DEC"/>
    <w:rsid w:val="003C2A6A"/>
    <w:rsid w:val="003C2FD1"/>
    <w:rsid w:val="003C373B"/>
    <w:rsid w:val="003C4707"/>
    <w:rsid w:val="003C4B1C"/>
    <w:rsid w:val="003C4FFB"/>
    <w:rsid w:val="003C54F8"/>
    <w:rsid w:val="003C6798"/>
    <w:rsid w:val="003C76F2"/>
    <w:rsid w:val="003D0F88"/>
    <w:rsid w:val="003D2CBB"/>
    <w:rsid w:val="003D2DB5"/>
    <w:rsid w:val="003D34ED"/>
    <w:rsid w:val="003D422F"/>
    <w:rsid w:val="003D426B"/>
    <w:rsid w:val="003D4DEB"/>
    <w:rsid w:val="003D4EFF"/>
    <w:rsid w:val="003D621E"/>
    <w:rsid w:val="003D6CB6"/>
    <w:rsid w:val="003D72CA"/>
    <w:rsid w:val="003E0789"/>
    <w:rsid w:val="003E0BC7"/>
    <w:rsid w:val="003E1976"/>
    <w:rsid w:val="003E204F"/>
    <w:rsid w:val="003E2A56"/>
    <w:rsid w:val="003E38D4"/>
    <w:rsid w:val="003E3B46"/>
    <w:rsid w:val="003E45F9"/>
    <w:rsid w:val="003E691C"/>
    <w:rsid w:val="003E6A8D"/>
    <w:rsid w:val="003E6DB5"/>
    <w:rsid w:val="003E6F91"/>
    <w:rsid w:val="003E6FEB"/>
    <w:rsid w:val="003F096E"/>
    <w:rsid w:val="003F0A88"/>
    <w:rsid w:val="003F0DDC"/>
    <w:rsid w:val="003F1645"/>
    <w:rsid w:val="003F1662"/>
    <w:rsid w:val="003F1DA2"/>
    <w:rsid w:val="003F260E"/>
    <w:rsid w:val="003F276C"/>
    <w:rsid w:val="003F3803"/>
    <w:rsid w:val="003F3A69"/>
    <w:rsid w:val="003F4B27"/>
    <w:rsid w:val="003F4CB5"/>
    <w:rsid w:val="003F5239"/>
    <w:rsid w:val="003F60EA"/>
    <w:rsid w:val="003F63EE"/>
    <w:rsid w:val="003F6708"/>
    <w:rsid w:val="003F7139"/>
    <w:rsid w:val="003F71FA"/>
    <w:rsid w:val="003F76C7"/>
    <w:rsid w:val="004001CD"/>
    <w:rsid w:val="00400495"/>
    <w:rsid w:val="00400935"/>
    <w:rsid w:val="0040187C"/>
    <w:rsid w:val="0040321A"/>
    <w:rsid w:val="004033CA"/>
    <w:rsid w:val="00403633"/>
    <w:rsid w:val="00403D72"/>
    <w:rsid w:val="00404037"/>
    <w:rsid w:val="00404652"/>
    <w:rsid w:val="004046F5"/>
    <w:rsid w:val="00404EED"/>
    <w:rsid w:val="004054B4"/>
    <w:rsid w:val="004056F0"/>
    <w:rsid w:val="00405C25"/>
    <w:rsid w:val="004064D4"/>
    <w:rsid w:val="0040654F"/>
    <w:rsid w:val="00406CAB"/>
    <w:rsid w:val="00407969"/>
    <w:rsid w:val="00410899"/>
    <w:rsid w:val="004115D3"/>
    <w:rsid w:val="00412022"/>
    <w:rsid w:val="00412448"/>
    <w:rsid w:val="004124E8"/>
    <w:rsid w:val="00412EFF"/>
    <w:rsid w:val="004131F4"/>
    <w:rsid w:val="00413229"/>
    <w:rsid w:val="0041555D"/>
    <w:rsid w:val="00415F2D"/>
    <w:rsid w:val="00416595"/>
    <w:rsid w:val="00416888"/>
    <w:rsid w:val="004171B5"/>
    <w:rsid w:val="0041755D"/>
    <w:rsid w:val="004200A1"/>
    <w:rsid w:val="00420E95"/>
    <w:rsid w:val="0042232B"/>
    <w:rsid w:val="00423D87"/>
    <w:rsid w:val="00424776"/>
    <w:rsid w:val="004249DD"/>
    <w:rsid w:val="0042510B"/>
    <w:rsid w:val="0042586E"/>
    <w:rsid w:val="004260B1"/>
    <w:rsid w:val="004262D8"/>
    <w:rsid w:val="004268BF"/>
    <w:rsid w:val="004269DE"/>
    <w:rsid w:val="00426B6F"/>
    <w:rsid w:val="00427433"/>
    <w:rsid w:val="00427486"/>
    <w:rsid w:val="00430407"/>
    <w:rsid w:val="00430812"/>
    <w:rsid w:val="004308B7"/>
    <w:rsid w:val="00430AEA"/>
    <w:rsid w:val="00430CE6"/>
    <w:rsid w:val="00431564"/>
    <w:rsid w:val="00431732"/>
    <w:rsid w:val="00432B9B"/>
    <w:rsid w:val="0043385E"/>
    <w:rsid w:val="004343C4"/>
    <w:rsid w:val="0043569E"/>
    <w:rsid w:val="0043630C"/>
    <w:rsid w:val="004365EC"/>
    <w:rsid w:val="00436B71"/>
    <w:rsid w:val="00436C8B"/>
    <w:rsid w:val="004370AD"/>
    <w:rsid w:val="004379EE"/>
    <w:rsid w:val="00440779"/>
    <w:rsid w:val="00440A81"/>
    <w:rsid w:val="0044154F"/>
    <w:rsid w:val="0044155F"/>
    <w:rsid w:val="00441611"/>
    <w:rsid w:val="00441759"/>
    <w:rsid w:val="00441A31"/>
    <w:rsid w:val="0044213D"/>
    <w:rsid w:val="00443030"/>
    <w:rsid w:val="00443428"/>
    <w:rsid w:val="00443677"/>
    <w:rsid w:val="00444B39"/>
    <w:rsid w:val="0044526E"/>
    <w:rsid w:val="00445CE2"/>
    <w:rsid w:val="00446DD0"/>
    <w:rsid w:val="00451EF3"/>
    <w:rsid w:val="00452485"/>
    <w:rsid w:val="0045287A"/>
    <w:rsid w:val="004532A5"/>
    <w:rsid w:val="00453FDC"/>
    <w:rsid w:val="00454269"/>
    <w:rsid w:val="004547EC"/>
    <w:rsid w:val="00454C96"/>
    <w:rsid w:val="00455604"/>
    <w:rsid w:val="00455B0E"/>
    <w:rsid w:val="00455B66"/>
    <w:rsid w:val="00456275"/>
    <w:rsid w:val="004568BF"/>
    <w:rsid w:val="004618C3"/>
    <w:rsid w:val="004618E6"/>
    <w:rsid w:val="00461D4C"/>
    <w:rsid w:val="0046287E"/>
    <w:rsid w:val="00462FC1"/>
    <w:rsid w:val="00464E3B"/>
    <w:rsid w:val="00464F09"/>
    <w:rsid w:val="00465075"/>
    <w:rsid w:val="00465834"/>
    <w:rsid w:val="004664CF"/>
    <w:rsid w:val="00466677"/>
    <w:rsid w:val="004669D0"/>
    <w:rsid w:val="004674D2"/>
    <w:rsid w:val="0046771A"/>
    <w:rsid w:val="00470475"/>
    <w:rsid w:val="00470ACD"/>
    <w:rsid w:val="00470FDA"/>
    <w:rsid w:val="00471A31"/>
    <w:rsid w:val="00472124"/>
    <w:rsid w:val="00473204"/>
    <w:rsid w:val="0047325A"/>
    <w:rsid w:val="004732B5"/>
    <w:rsid w:val="00473D98"/>
    <w:rsid w:val="00474145"/>
    <w:rsid w:val="004747D7"/>
    <w:rsid w:val="004753C3"/>
    <w:rsid w:val="004776C5"/>
    <w:rsid w:val="00477AB9"/>
    <w:rsid w:val="00477BFE"/>
    <w:rsid w:val="00477DE2"/>
    <w:rsid w:val="004800E3"/>
    <w:rsid w:val="004802CA"/>
    <w:rsid w:val="004804D3"/>
    <w:rsid w:val="004807BF"/>
    <w:rsid w:val="00480D74"/>
    <w:rsid w:val="00481A75"/>
    <w:rsid w:val="004835A7"/>
    <w:rsid w:val="004839A1"/>
    <w:rsid w:val="00483EFB"/>
    <w:rsid w:val="004844C9"/>
    <w:rsid w:val="0048482F"/>
    <w:rsid w:val="00485021"/>
    <w:rsid w:val="00486C0A"/>
    <w:rsid w:val="00487EE1"/>
    <w:rsid w:val="00490A19"/>
    <w:rsid w:val="004914D6"/>
    <w:rsid w:val="004922CB"/>
    <w:rsid w:val="00492567"/>
    <w:rsid w:val="00492B4D"/>
    <w:rsid w:val="0049373C"/>
    <w:rsid w:val="00493934"/>
    <w:rsid w:val="00493DA4"/>
    <w:rsid w:val="00494FE9"/>
    <w:rsid w:val="004974A9"/>
    <w:rsid w:val="00497532"/>
    <w:rsid w:val="004A00B7"/>
    <w:rsid w:val="004A0210"/>
    <w:rsid w:val="004A02D1"/>
    <w:rsid w:val="004A0308"/>
    <w:rsid w:val="004A06B0"/>
    <w:rsid w:val="004A0D0B"/>
    <w:rsid w:val="004A0F47"/>
    <w:rsid w:val="004A1334"/>
    <w:rsid w:val="004A1515"/>
    <w:rsid w:val="004A1882"/>
    <w:rsid w:val="004A236B"/>
    <w:rsid w:val="004A26E5"/>
    <w:rsid w:val="004A3959"/>
    <w:rsid w:val="004A3E57"/>
    <w:rsid w:val="004A431D"/>
    <w:rsid w:val="004A48C9"/>
    <w:rsid w:val="004A4F0A"/>
    <w:rsid w:val="004A5812"/>
    <w:rsid w:val="004A5CCC"/>
    <w:rsid w:val="004A5DD6"/>
    <w:rsid w:val="004A6828"/>
    <w:rsid w:val="004A745B"/>
    <w:rsid w:val="004A7F4F"/>
    <w:rsid w:val="004B069B"/>
    <w:rsid w:val="004B1FD8"/>
    <w:rsid w:val="004B2909"/>
    <w:rsid w:val="004B482A"/>
    <w:rsid w:val="004B57EC"/>
    <w:rsid w:val="004B639B"/>
    <w:rsid w:val="004B6667"/>
    <w:rsid w:val="004B6A69"/>
    <w:rsid w:val="004B6B30"/>
    <w:rsid w:val="004B6BE5"/>
    <w:rsid w:val="004B7685"/>
    <w:rsid w:val="004B785C"/>
    <w:rsid w:val="004C0052"/>
    <w:rsid w:val="004C00BE"/>
    <w:rsid w:val="004C021E"/>
    <w:rsid w:val="004C05EE"/>
    <w:rsid w:val="004C0816"/>
    <w:rsid w:val="004C0ACC"/>
    <w:rsid w:val="004C0D2D"/>
    <w:rsid w:val="004C1ED5"/>
    <w:rsid w:val="004C216B"/>
    <w:rsid w:val="004C26A5"/>
    <w:rsid w:val="004C3580"/>
    <w:rsid w:val="004C40C8"/>
    <w:rsid w:val="004C413D"/>
    <w:rsid w:val="004C4AAD"/>
    <w:rsid w:val="004C5104"/>
    <w:rsid w:val="004C5561"/>
    <w:rsid w:val="004C5AAC"/>
    <w:rsid w:val="004C5BAA"/>
    <w:rsid w:val="004C772A"/>
    <w:rsid w:val="004C7922"/>
    <w:rsid w:val="004D09E2"/>
    <w:rsid w:val="004D0D39"/>
    <w:rsid w:val="004D1112"/>
    <w:rsid w:val="004D172A"/>
    <w:rsid w:val="004D2FEF"/>
    <w:rsid w:val="004D34EF"/>
    <w:rsid w:val="004D377F"/>
    <w:rsid w:val="004D38CF"/>
    <w:rsid w:val="004D6779"/>
    <w:rsid w:val="004D734D"/>
    <w:rsid w:val="004D79F0"/>
    <w:rsid w:val="004E0121"/>
    <w:rsid w:val="004E15A4"/>
    <w:rsid w:val="004E2561"/>
    <w:rsid w:val="004E3E16"/>
    <w:rsid w:val="004E3EA0"/>
    <w:rsid w:val="004E457A"/>
    <w:rsid w:val="004E47A8"/>
    <w:rsid w:val="004E52A0"/>
    <w:rsid w:val="004E5FFC"/>
    <w:rsid w:val="004E69CA"/>
    <w:rsid w:val="004E77C0"/>
    <w:rsid w:val="004F03DD"/>
    <w:rsid w:val="004F06BB"/>
    <w:rsid w:val="004F07E4"/>
    <w:rsid w:val="004F12DC"/>
    <w:rsid w:val="004F1378"/>
    <w:rsid w:val="004F1460"/>
    <w:rsid w:val="004F1905"/>
    <w:rsid w:val="004F1B66"/>
    <w:rsid w:val="004F2D48"/>
    <w:rsid w:val="004F2DE0"/>
    <w:rsid w:val="004F2E6A"/>
    <w:rsid w:val="004F31D5"/>
    <w:rsid w:val="004F32EF"/>
    <w:rsid w:val="004F38B5"/>
    <w:rsid w:val="004F4455"/>
    <w:rsid w:val="004F46B6"/>
    <w:rsid w:val="004F4CBB"/>
    <w:rsid w:val="004F4FB0"/>
    <w:rsid w:val="004F55F3"/>
    <w:rsid w:val="004F5624"/>
    <w:rsid w:val="004F6343"/>
    <w:rsid w:val="004F64DA"/>
    <w:rsid w:val="004F6C35"/>
    <w:rsid w:val="004F7D00"/>
    <w:rsid w:val="004F7D1C"/>
    <w:rsid w:val="00500138"/>
    <w:rsid w:val="005010AE"/>
    <w:rsid w:val="0050241C"/>
    <w:rsid w:val="00502DDE"/>
    <w:rsid w:val="00502EAB"/>
    <w:rsid w:val="00503502"/>
    <w:rsid w:val="005036ED"/>
    <w:rsid w:val="005045E6"/>
    <w:rsid w:val="005049D8"/>
    <w:rsid w:val="00504B23"/>
    <w:rsid w:val="00504B60"/>
    <w:rsid w:val="0050522F"/>
    <w:rsid w:val="00505315"/>
    <w:rsid w:val="00505753"/>
    <w:rsid w:val="0050575E"/>
    <w:rsid w:val="005067B4"/>
    <w:rsid w:val="005068BE"/>
    <w:rsid w:val="00506B92"/>
    <w:rsid w:val="00507B3B"/>
    <w:rsid w:val="005109DC"/>
    <w:rsid w:val="00510DCF"/>
    <w:rsid w:val="0051136B"/>
    <w:rsid w:val="00513AA5"/>
    <w:rsid w:val="00514073"/>
    <w:rsid w:val="005144E7"/>
    <w:rsid w:val="00515322"/>
    <w:rsid w:val="00516B91"/>
    <w:rsid w:val="00516BE1"/>
    <w:rsid w:val="0051739A"/>
    <w:rsid w:val="00520322"/>
    <w:rsid w:val="00520358"/>
    <w:rsid w:val="00522479"/>
    <w:rsid w:val="005226E1"/>
    <w:rsid w:val="0052279D"/>
    <w:rsid w:val="00522FA2"/>
    <w:rsid w:val="00523662"/>
    <w:rsid w:val="0052370F"/>
    <w:rsid w:val="00523796"/>
    <w:rsid w:val="005237D6"/>
    <w:rsid w:val="00524077"/>
    <w:rsid w:val="0052432B"/>
    <w:rsid w:val="0052449F"/>
    <w:rsid w:val="00524F69"/>
    <w:rsid w:val="00525604"/>
    <w:rsid w:val="00525D1C"/>
    <w:rsid w:val="005266C2"/>
    <w:rsid w:val="005267E8"/>
    <w:rsid w:val="00527778"/>
    <w:rsid w:val="005277F8"/>
    <w:rsid w:val="00527EDC"/>
    <w:rsid w:val="00530A37"/>
    <w:rsid w:val="00530F89"/>
    <w:rsid w:val="005316B2"/>
    <w:rsid w:val="0053216D"/>
    <w:rsid w:val="005328C4"/>
    <w:rsid w:val="00533607"/>
    <w:rsid w:val="005343D3"/>
    <w:rsid w:val="0053544F"/>
    <w:rsid w:val="00535D6C"/>
    <w:rsid w:val="00535F2A"/>
    <w:rsid w:val="00535F44"/>
    <w:rsid w:val="0053735A"/>
    <w:rsid w:val="00537521"/>
    <w:rsid w:val="00537925"/>
    <w:rsid w:val="00537DBF"/>
    <w:rsid w:val="00540FC8"/>
    <w:rsid w:val="00541657"/>
    <w:rsid w:val="00541845"/>
    <w:rsid w:val="00542252"/>
    <w:rsid w:val="0054244A"/>
    <w:rsid w:val="00542494"/>
    <w:rsid w:val="005453B6"/>
    <w:rsid w:val="005453FD"/>
    <w:rsid w:val="005455E5"/>
    <w:rsid w:val="00545B7D"/>
    <w:rsid w:val="00546FF0"/>
    <w:rsid w:val="0054731C"/>
    <w:rsid w:val="005473C9"/>
    <w:rsid w:val="00547793"/>
    <w:rsid w:val="00547FCB"/>
    <w:rsid w:val="00550468"/>
    <w:rsid w:val="00550C75"/>
    <w:rsid w:val="00550CE2"/>
    <w:rsid w:val="00550D0D"/>
    <w:rsid w:val="00550DA5"/>
    <w:rsid w:val="00551671"/>
    <w:rsid w:val="00551C26"/>
    <w:rsid w:val="00552445"/>
    <w:rsid w:val="00552900"/>
    <w:rsid w:val="00553744"/>
    <w:rsid w:val="0055392C"/>
    <w:rsid w:val="0055506A"/>
    <w:rsid w:val="00555317"/>
    <w:rsid w:val="00555419"/>
    <w:rsid w:val="0055589F"/>
    <w:rsid w:val="00555A2E"/>
    <w:rsid w:val="00556247"/>
    <w:rsid w:val="00556BBE"/>
    <w:rsid w:val="0055731A"/>
    <w:rsid w:val="005578AD"/>
    <w:rsid w:val="005578DF"/>
    <w:rsid w:val="00557B58"/>
    <w:rsid w:val="005601D8"/>
    <w:rsid w:val="005602E3"/>
    <w:rsid w:val="00560EBB"/>
    <w:rsid w:val="00562256"/>
    <w:rsid w:val="0056225B"/>
    <w:rsid w:val="00562747"/>
    <w:rsid w:val="00563703"/>
    <w:rsid w:val="00563EDD"/>
    <w:rsid w:val="005645E5"/>
    <w:rsid w:val="0056460C"/>
    <w:rsid w:val="005649DD"/>
    <w:rsid w:val="0056564E"/>
    <w:rsid w:val="00565878"/>
    <w:rsid w:val="00565DBF"/>
    <w:rsid w:val="00565ECF"/>
    <w:rsid w:val="0056676F"/>
    <w:rsid w:val="005667B9"/>
    <w:rsid w:val="00566E76"/>
    <w:rsid w:val="00567270"/>
    <w:rsid w:val="005672BC"/>
    <w:rsid w:val="00567485"/>
    <w:rsid w:val="005675CA"/>
    <w:rsid w:val="0056766D"/>
    <w:rsid w:val="005676D7"/>
    <w:rsid w:val="005678CB"/>
    <w:rsid w:val="00567B37"/>
    <w:rsid w:val="00571F0E"/>
    <w:rsid w:val="0057285F"/>
    <w:rsid w:val="00572AFD"/>
    <w:rsid w:val="00572E44"/>
    <w:rsid w:val="0057317E"/>
    <w:rsid w:val="0057363D"/>
    <w:rsid w:val="00573996"/>
    <w:rsid w:val="005740CA"/>
    <w:rsid w:val="00574B82"/>
    <w:rsid w:val="00575138"/>
    <w:rsid w:val="0057583A"/>
    <w:rsid w:val="00575A34"/>
    <w:rsid w:val="00575AE0"/>
    <w:rsid w:val="00577259"/>
    <w:rsid w:val="00577345"/>
    <w:rsid w:val="00577556"/>
    <w:rsid w:val="0058157F"/>
    <w:rsid w:val="00581C89"/>
    <w:rsid w:val="00583017"/>
    <w:rsid w:val="00583D12"/>
    <w:rsid w:val="00583E88"/>
    <w:rsid w:val="005846B3"/>
    <w:rsid w:val="00584FBF"/>
    <w:rsid w:val="00585B89"/>
    <w:rsid w:val="00585C53"/>
    <w:rsid w:val="0058620A"/>
    <w:rsid w:val="00587C25"/>
    <w:rsid w:val="00587D53"/>
    <w:rsid w:val="005900CA"/>
    <w:rsid w:val="005901D0"/>
    <w:rsid w:val="00591767"/>
    <w:rsid w:val="0059207C"/>
    <w:rsid w:val="005926E4"/>
    <w:rsid w:val="0059333F"/>
    <w:rsid w:val="005934CB"/>
    <w:rsid w:val="005953D5"/>
    <w:rsid w:val="00595D16"/>
    <w:rsid w:val="00595E0E"/>
    <w:rsid w:val="0059626B"/>
    <w:rsid w:val="0059650D"/>
    <w:rsid w:val="00596771"/>
    <w:rsid w:val="0059693C"/>
    <w:rsid w:val="00596C30"/>
    <w:rsid w:val="00596FF8"/>
    <w:rsid w:val="0059724B"/>
    <w:rsid w:val="0059739A"/>
    <w:rsid w:val="005979E9"/>
    <w:rsid w:val="00597F45"/>
    <w:rsid w:val="005A02BD"/>
    <w:rsid w:val="005A08BE"/>
    <w:rsid w:val="005A12E9"/>
    <w:rsid w:val="005A1B7E"/>
    <w:rsid w:val="005A2323"/>
    <w:rsid w:val="005A26C8"/>
    <w:rsid w:val="005A278E"/>
    <w:rsid w:val="005A2AEC"/>
    <w:rsid w:val="005A311E"/>
    <w:rsid w:val="005A5278"/>
    <w:rsid w:val="005A5616"/>
    <w:rsid w:val="005A56D3"/>
    <w:rsid w:val="005A6168"/>
    <w:rsid w:val="005A6E1F"/>
    <w:rsid w:val="005A704F"/>
    <w:rsid w:val="005A7B5F"/>
    <w:rsid w:val="005A7DB6"/>
    <w:rsid w:val="005A7F59"/>
    <w:rsid w:val="005B0314"/>
    <w:rsid w:val="005B0417"/>
    <w:rsid w:val="005B0AE0"/>
    <w:rsid w:val="005B2B82"/>
    <w:rsid w:val="005B2DAE"/>
    <w:rsid w:val="005B4897"/>
    <w:rsid w:val="005B58AA"/>
    <w:rsid w:val="005B5BEA"/>
    <w:rsid w:val="005B6317"/>
    <w:rsid w:val="005B6D6D"/>
    <w:rsid w:val="005B738D"/>
    <w:rsid w:val="005B7FD8"/>
    <w:rsid w:val="005C0469"/>
    <w:rsid w:val="005C0B89"/>
    <w:rsid w:val="005C0DD4"/>
    <w:rsid w:val="005C2DCC"/>
    <w:rsid w:val="005C30E2"/>
    <w:rsid w:val="005C3297"/>
    <w:rsid w:val="005C33B8"/>
    <w:rsid w:val="005C351F"/>
    <w:rsid w:val="005C3B2E"/>
    <w:rsid w:val="005C5789"/>
    <w:rsid w:val="005C656C"/>
    <w:rsid w:val="005C65F7"/>
    <w:rsid w:val="005C783C"/>
    <w:rsid w:val="005D0596"/>
    <w:rsid w:val="005D0DA5"/>
    <w:rsid w:val="005D1036"/>
    <w:rsid w:val="005D23C0"/>
    <w:rsid w:val="005D2F38"/>
    <w:rsid w:val="005D2F50"/>
    <w:rsid w:val="005D2FBC"/>
    <w:rsid w:val="005D3AFF"/>
    <w:rsid w:val="005D434E"/>
    <w:rsid w:val="005D44FA"/>
    <w:rsid w:val="005D52CE"/>
    <w:rsid w:val="005D6DA0"/>
    <w:rsid w:val="005D77F1"/>
    <w:rsid w:val="005D7A90"/>
    <w:rsid w:val="005E060A"/>
    <w:rsid w:val="005E1233"/>
    <w:rsid w:val="005E259B"/>
    <w:rsid w:val="005E3190"/>
    <w:rsid w:val="005E3C71"/>
    <w:rsid w:val="005E4717"/>
    <w:rsid w:val="005E5664"/>
    <w:rsid w:val="005E5827"/>
    <w:rsid w:val="005E6DDA"/>
    <w:rsid w:val="005E6F38"/>
    <w:rsid w:val="005E742B"/>
    <w:rsid w:val="005E7859"/>
    <w:rsid w:val="005F10C3"/>
    <w:rsid w:val="005F1334"/>
    <w:rsid w:val="005F211E"/>
    <w:rsid w:val="005F3066"/>
    <w:rsid w:val="005F333A"/>
    <w:rsid w:val="005F3FA8"/>
    <w:rsid w:val="005F417F"/>
    <w:rsid w:val="005F523E"/>
    <w:rsid w:val="005F527E"/>
    <w:rsid w:val="005F63E5"/>
    <w:rsid w:val="005F6695"/>
    <w:rsid w:val="005F6F0B"/>
    <w:rsid w:val="005F71EE"/>
    <w:rsid w:val="005F7F6B"/>
    <w:rsid w:val="005F7FBB"/>
    <w:rsid w:val="00601EF3"/>
    <w:rsid w:val="00602EF0"/>
    <w:rsid w:val="0060383E"/>
    <w:rsid w:val="00603B77"/>
    <w:rsid w:val="00603C0D"/>
    <w:rsid w:val="0060420B"/>
    <w:rsid w:val="006048CE"/>
    <w:rsid w:val="006049CA"/>
    <w:rsid w:val="006052F5"/>
    <w:rsid w:val="006054D0"/>
    <w:rsid w:val="00607872"/>
    <w:rsid w:val="0060796D"/>
    <w:rsid w:val="0061110E"/>
    <w:rsid w:val="00611200"/>
    <w:rsid w:val="006112BA"/>
    <w:rsid w:val="00611E05"/>
    <w:rsid w:val="0061287A"/>
    <w:rsid w:val="006141C3"/>
    <w:rsid w:val="006141E4"/>
    <w:rsid w:val="0061435C"/>
    <w:rsid w:val="00614AA4"/>
    <w:rsid w:val="006154F9"/>
    <w:rsid w:val="006167D7"/>
    <w:rsid w:val="00616F18"/>
    <w:rsid w:val="00616F42"/>
    <w:rsid w:val="00617461"/>
    <w:rsid w:val="00617A60"/>
    <w:rsid w:val="006200FC"/>
    <w:rsid w:val="006208A5"/>
    <w:rsid w:val="006212A6"/>
    <w:rsid w:val="006218D5"/>
    <w:rsid w:val="00621DF5"/>
    <w:rsid w:val="00621E06"/>
    <w:rsid w:val="006229A6"/>
    <w:rsid w:val="00622F25"/>
    <w:rsid w:val="00623F4E"/>
    <w:rsid w:val="006249DC"/>
    <w:rsid w:val="00624B1F"/>
    <w:rsid w:val="0062502F"/>
    <w:rsid w:val="00625845"/>
    <w:rsid w:val="0062643D"/>
    <w:rsid w:val="006269D0"/>
    <w:rsid w:val="00630C29"/>
    <w:rsid w:val="006312DF"/>
    <w:rsid w:val="00632115"/>
    <w:rsid w:val="00635919"/>
    <w:rsid w:val="00636737"/>
    <w:rsid w:val="006374B6"/>
    <w:rsid w:val="00637693"/>
    <w:rsid w:val="00640021"/>
    <w:rsid w:val="0064127E"/>
    <w:rsid w:val="00641DDD"/>
    <w:rsid w:val="00641F8C"/>
    <w:rsid w:val="0064245C"/>
    <w:rsid w:val="006424C7"/>
    <w:rsid w:val="006432BC"/>
    <w:rsid w:val="00643828"/>
    <w:rsid w:val="00645032"/>
    <w:rsid w:val="0064503E"/>
    <w:rsid w:val="00647A7F"/>
    <w:rsid w:val="00647E7C"/>
    <w:rsid w:val="006502B7"/>
    <w:rsid w:val="00650EE5"/>
    <w:rsid w:val="006518A7"/>
    <w:rsid w:val="00651DDB"/>
    <w:rsid w:val="00653737"/>
    <w:rsid w:val="00654ABE"/>
    <w:rsid w:val="00654C89"/>
    <w:rsid w:val="006560C9"/>
    <w:rsid w:val="006563B7"/>
    <w:rsid w:val="0065669A"/>
    <w:rsid w:val="0065687B"/>
    <w:rsid w:val="00656B22"/>
    <w:rsid w:val="00657939"/>
    <w:rsid w:val="00657B9F"/>
    <w:rsid w:val="00657BDB"/>
    <w:rsid w:val="00660353"/>
    <w:rsid w:val="006603A9"/>
    <w:rsid w:val="00660B45"/>
    <w:rsid w:val="00661B62"/>
    <w:rsid w:val="00661DF5"/>
    <w:rsid w:val="00663261"/>
    <w:rsid w:val="00663C14"/>
    <w:rsid w:val="00664E5A"/>
    <w:rsid w:val="00665AD0"/>
    <w:rsid w:val="006671F4"/>
    <w:rsid w:val="006679C4"/>
    <w:rsid w:val="00671E50"/>
    <w:rsid w:val="0067233B"/>
    <w:rsid w:val="006723C8"/>
    <w:rsid w:val="00673F8E"/>
    <w:rsid w:val="006758B9"/>
    <w:rsid w:val="0067745F"/>
    <w:rsid w:val="006775D4"/>
    <w:rsid w:val="006775F8"/>
    <w:rsid w:val="006779E2"/>
    <w:rsid w:val="00680D6D"/>
    <w:rsid w:val="00680E8B"/>
    <w:rsid w:val="00681CA7"/>
    <w:rsid w:val="00682218"/>
    <w:rsid w:val="00682B8C"/>
    <w:rsid w:val="00682DA1"/>
    <w:rsid w:val="006839D3"/>
    <w:rsid w:val="00683DCB"/>
    <w:rsid w:val="00687434"/>
    <w:rsid w:val="00687552"/>
    <w:rsid w:val="006877B1"/>
    <w:rsid w:val="00687EDA"/>
    <w:rsid w:val="006908F8"/>
    <w:rsid w:val="00690A4B"/>
    <w:rsid w:val="00690C79"/>
    <w:rsid w:val="006917D8"/>
    <w:rsid w:val="00691D62"/>
    <w:rsid w:val="00692584"/>
    <w:rsid w:val="006941B8"/>
    <w:rsid w:val="00694398"/>
    <w:rsid w:val="006945F1"/>
    <w:rsid w:val="00694B61"/>
    <w:rsid w:val="00694DD4"/>
    <w:rsid w:val="00694E43"/>
    <w:rsid w:val="0069627A"/>
    <w:rsid w:val="00696DB8"/>
    <w:rsid w:val="0069709F"/>
    <w:rsid w:val="006A05B9"/>
    <w:rsid w:val="006A2B9D"/>
    <w:rsid w:val="006A30F1"/>
    <w:rsid w:val="006A3CBC"/>
    <w:rsid w:val="006A4060"/>
    <w:rsid w:val="006A4E26"/>
    <w:rsid w:val="006A50F4"/>
    <w:rsid w:val="006A54EC"/>
    <w:rsid w:val="006A5FBA"/>
    <w:rsid w:val="006A646D"/>
    <w:rsid w:val="006A6691"/>
    <w:rsid w:val="006A675F"/>
    <w:rsid w:val="006A6E77"/>
    <w:rsid w:val="006B12DC"/>
    <w:rsid w:val="006B131F"/>
    <w:rsid w:val="006B25D7"/>
    <w:rsid w:val="006B2D20"/>
    <w:rsid w:val="006B2EAC"/>
    <w:rsid w:val="006B31BF"/>
    <w:rsid w:val="006B35FF"/>
    <w:rsid w:val="006B4A2A"/>
    <w:rsid w:val="006B4C27"/>
    <w:rsid w:val="006B5E1A"/>
    <w:rsid w:val="006B6B88"/>
    <w:rsid w:val="006B6D23"/>
    <w:rsid w:val="006B7209"/>
    <w:rsid w:val="006B76B0"/>
    <w:rsid w:val="006B7C0E"/>
    <w:rsid w:val="006B7D86"/>
    <w:rsid w:val="006C0181"/>
    <w:rsid w:val="006C07B5"/>
    <w:rsid w:val="006C0BD8"/>
    <w:rsid w:val="006C1954"/>
    <w:rsid w:val="006C1B45"/>
    <w:rsid w:val="006C1EBA"/>
    <w:rsid w:val="006C26D5"/>
    <w:rsid w:val="006C2735"/>
    <w:rsid w:val="006C2799"/>
    <w:rsid w:val="006C3D6F"/>
    <w:rsid w:val="006C47C8"/>
    <w:rsid w:val="006C4E51"/>
    <w:rsid w:val="006C5593"/>
    <w:rsid w:val="006C5732"/>
    <w:rsid w:val="006C58A4"/>
    <w:rsid w:val="006C59B9"/>
    <w:rsid w:val="006C6179"/>
    <w:rsid w:val="006C6473"/>
    <w:rsid w:val="006C6E84"/>
    <w:rsid w:val="006C72EF"/>
    <w:rsid w:val="006D045C"/>
    <w:rsid w:val="006D1388"/>
    <w:rsid w:val="006D1779"/>
    <w:rsid w:val="006D1E36"/>
    <w:rsid w:val="006D241C"/>
    <w:rsid w:val="006D3B2C"/>
    <w:rsid w:val="006D3B65"/>
    <w:rsid w:val="006D3D34"/>
    <w:rsid w:val="006D3D6A"/>
    <w:rsid w:val="006D4284"/>
    <w:rsid w:val="006D5C72"/>
    <w:rsid w:val="006D6086"/>
    <w:rsid w:val="006D6366"/>
    <w:rsid w:val="006D7A2B"/>
    <w:rsid w:val="006E057E"/>
    <w:rsid w:val="006E0BCE"/>
    <w:rsid w:val="006E1290"/>
    <w:rsid w:val="006E2838"/>
    <w:rsid w:val="006E343B"/>
    <w:rsid w:val="006E357E"/>
    <w:rsid w:val="006E381A"/>
    <w:rsid w:val="006E3B3E"/>
    <w:rsid w:val="006E47E8"/>
    <w:rsid w:val="006E4CE2"/>
    <w:rsid w:val="006E4D07"/>
    <w:rsid w:val="006E4DA7"/>
    <w:rsid w:val="006E5F15"/>
    <w:rsid w:val="006E72C4"/>
    <w:rsid w:val="006E7872"/>
    <w:rsid w:val="006E7AAB"/>
    <w:rsid w:val="006F01AE"/>
    <w:rsid w:val="006F0EA5"/>
    <w:rsid w:val="006F11C5"/>
    <w:rsid w:val="006F12B4"/>
    <w:rsid w:val="006F1DFF"/>
    <w:rsid w:val="006F23F3"/>
    <w:rsid w:val="006F256B"/>
    <w:rsid w:val="006F28F3"/>
    <w:rsid w:val="006F2A03"/>
    <w:rsid w:val="006F31E6"/>
    <w:rsid w:val="006F346A"/>
    <w:rsid w:val="006F356D"/>
    <w:rsid w:val="006F3DAD"/>
    <w:rsid w:val="006F420F"/>
    <w:rsid w:val="006F481C"/>
    <w:rsid w:val="006F48CF"/>
    <w:rsid w:val="006F4AE9"/>
    <w:rsid w:val="006F5557"/>
    <w:rsid w:val="006F6712"/>
    <w:rsid w:val="00700595"/>
    <w:rsid w:val="00700AFE"/>
    <w:rsid w:val="007013F6"/>
    <w:rsid w:val="007026E1"/>
    <w:rsid w:val="0070299D"/>
    <w:rsid w:val="00703C09"/>
    <w:rsid w:val="00703DD5"/>
    <w:rsid w:val="00704265"/>
    <w:rsid w:val="0070426F"/>
    <w:rsid w:val="00704495"/>
    <w:rsid w:val="00704A31"/>
    <w:rsid w:val="00704BD8"/>
    <w:rsid w:val="007054B4"/>
    <w:rsid w:val="0070586D"/>
    <w:rsid w:val="00705A97"/>
    <w:rsid w:val="00706EA9"/>
    <w:rsid w:val="00706F16"/>
    <w:rsid w:val="00707272"/>
    <w:rsid w:val="00707A54"/>
    <w:rsid w:val="00710A1F"/>
    <w:rsid w:val="00710DAB"/>
    <w:rsid w:val="00711B57"/>
    <w:rsid w:val="00711B97"/>
    <w:rsid w:val="007125EC"/>
    <w:rsid w:val="007127FC"/>
    <w:rsid w:val="0071491D"/>
    <w:rsid w:val="00715313"/>
    <w:rsid w:val="0071533C"/>
    <w:rsid w:val="00715347"/>
    <w:rsid w:val="00716137"/>
    <w:rsid w:val="00716AD2"/>
    <w:rsid w:val="007178B6"/>
    <w:rsid w:val="00717FF8"/>
    <w:rsid w:val="00720277"/>
    <w:rsid w:val="00720D4A"/>
    <w:rsid w:val="007211E7"/>
    <w:rsid w:val="0072318C"/>
    <w:rsid w:val="00723F58"/>
    <w:rsid w:val="0072437B"/>
    <w:rsid w:val="00724A1B"/>
    <w:rsid w:val="0072538F"/>
    <w:rsid w:val="00726117"/>
    <w:rsid w:val="0072618A"/>
    <w:rsid w:val="0072627F"/>
    <w:rsid w:val="00726706"/>
    <w:rsid w:val="00727221"/>
    <w:rsid w:val="007272AA"/>
    <w:rsid w:val="007276B8"/>
    <w:rsid w:val="00727C29"/>
    <w:rsid w:val="00727D74"/>
    <w:rsid w:val="00727E53"/>
    <w:rsid w:val="00730A69"/>
    <w:rsid w:val="00730D75"/>
    <w:rsid w:val="00731418"/>
    <w:rsid w:val="00731980"/>
    <w:rsid w:val="00732119"/>
    <w:rsid w:val="00732775"/>
    <w:rsid w:val="00732D3A"/>
    <w:rsid w:val="00733999"/>
    <w:rsid w:val="00735877"/>
    <w:rsid w:val="007359A4"/>
    <w:rsid w:val="007362BC"/>
    <w:rsid w:val="007363D3"/>
    <w:rsid w:val="007373E4"/>
    <w:rsid w:val="00737591"/>
    <w:rsid w:val="00737AB3"/>
    <w:rsid w:val="00737ED7"/>
    <w:rsid w:val="00740AA2"/>
    <w:rsid w:val="00740B44"/>
    <w:rsid w:val="00741404"/>
    <w:rsid w:val="00741A06"/>
    <w:rsid w:val="00741A7D"/>
    <w:rsid w:val="0074447F"/>
    <w:rsid w:val="007447BC"/>
    <w:rsid w:val="00745432"/>
    <w:rsid w:val="00745FD1"/>
    <w:rsid w:val="007460DB"/>
    <w:rsid w:val="007462CC"/>
    <w:rsid w:val="00746342"/>
    <w:rsid w:val="0074755A"/>
    <w:rsid w:val="00747692"/>
    <w:rsid w:val="00747E00"/>
    <w:rsid w:val="00750542"/>
    <w:rsid w:val="0075098A"/>
    <w:rsid w:val="00750E94"/>
    <w:rsid w:val="0075111B"/>
    <w:rsid w:val="0075200F"/>
    <w:rsid w:val="00753327"/>
    <w:rsid w:val="00753438"/>
    <w:rsid w:val="007534DE"/>
    <w:rsid w:val="007536A9"/>
    <w:rsid w:val="007537BA"/>
    <w:rsid w:val="007538D3"/>
    <w:rsid w:val="00753EFB"/>
    <w:rsid w:val="00753F5E"/>
    <w:rsid w:val="00754231"/>
    <w:rsid w:val="00754408"/>
    <w:rsid w:val="00754889"/>
    <w:rsid w:val="007548E0"/>
    <w:rsid w:val="007553C6"/>
    <w:rsid w:val="00756882"/>
    <w:rsid w:val="00757587"/>
    <w:rsid w:val="0075769E"/>
    <w:rsid w:val="007604DB"/>
    <w:rsid w:val="0076054C"/>
    <w:rsid w:val="00762C59"/>
    <w:rsid w:val="00763FF0"/>
    <w:rsid w:val="00764233"/>
    <w:rsid w:val="007642E0"/>
    <w:rsid w:val="0076465A"/>
    <w:rsid w:val="007656A6"/>
    <w:rsid w:val="00765A85"/>
    <w:rsid w:val="00765C5E"/>
    <w:rsid w:val="007679D4"/>
    <w:rsid w:val="00767B73"/>
    <w:rsid w:val="00771DC3"/>
    <w:rsid w:val="00772792"/>
    <w:rsid w:val="007730D3"/>
    <w:rsid w:val="0077310D"/>
    <w:rsid w:val="007731B9"/>
    <w:rsid w:val="00773753"/>
    <w:rsid w:val="0077497D"/>
    <w:rsid w:val="00774D62"/>
    <w:rsid w:val="00775196"/>
    <w:rsid w:val="007757B5"/>
    <w:rsid w:val="00775E7A"/>
    <w:rsid w:val="00776542"/>
    <w:rsid w:val="00776904"/>
    <w:rsid w:val="00776E8D"/>
    <w:rsid w:val="00776FB5"/>
    <w:rsid w:val="00777E6C"/>
    <w:rsid w:val="00781849"/>
    <w:rsid w:val="00781D01"/>
    <w:rsid w:val="00781D45"/>
    <w:rsid w:val="00781DEE"/>
    <w:rsid w:val="0078207E"/>
    <w:rsid w:val="00782785"/>
    <w:rsid w:val="00782C89"/>
    <w:rsid w:val="00783A2D"/>
    <w:rsid w:val="00784CB6"/>
    <w:rsid w:val="00785167"/>
    <w:rsid w:val="0078580D"/>
    <w:rsid w:val="00785A3C"/>
    <w:rsid w:val="0078782C"/>
    <w:rsid w:val="00790F25"/>
    <w:rsid w:val="00791376"/>
    <w:rsid w:val="00791B24"/>
    <w:rsid w:val="00792029"/>
    <w:rsid w:val="00794C45"/>
    <w:rsid w:val="00795AE8"/>
    <w:rsid w:val="00796122"/>
    <w:rsid w:val="00796299"/>
    <w:rsid w:val="00797CB1"/>
    <w:rsid w:val="007A00BC"/>
    <w:rsid w:val="007A0160"/>
    <w:rsid w:val="007A058E"/>
    <w:rsid w:val="007A0F96"/>
    <w:rsid w:val="007A12D9"/>
    <w:rsid w:val="007A1A53"/>
    <w:rsid w:val="007A1CD5"/>
    <w:rsid w:val="007A27B6"/>
    <w:rsid w:val="007A28C5"/>
    <w:rsid w:val="007A2C80"/>
    <w:rsid w:val="007A2DDA"/>
    <w:rsid w:val="007A3C78"/>
    <w:rsid w:val="007A3D03"/>
    <w:rsid w:val="007A4017"/>
    <w:rsid w:val="007A41F5"/>
    <w:rsid w:val="007A4606"/>
    <w:rsid w:val="007A4867"/>
    <w:rsid w:val="007A4F12"/>
    <w:rsid w:val="007A58EC"/>
    <w:rsid w:val="007A6874"/>
    <w:rsid w:val="007A7896"/>
    <w:rsid w:val="007A7D76"/>
    <w:rsid w:val="007A7DF6"/>
    <w:rsid w:val="007A7F75"/>
    <w:rsid w:val="007B0263"/>
    <w:rsid w:val="007B1EEB"/>
    <w:rsid w:val="007B1FBD"/>
    <w:rsid w:val="007B2029"/>
    <w:rsid w:val="007B28AB"/>
    <w:rsid w:val="007B29DD"/>
    <w:rsid w:val="007B2C48"/>
    <w:rsid w:val="007B2FD4"/>
    <w:rsid w:val="007B323A"/>
    <w:rsid w:val="007B34AB"/>
    <w:rsid w:val="007B3A2A"/>
    <w:rsid w:val="007B45D5"/>
    <w:rsid w:val="007B5013"/>
    <w:rsid w:val="007B556F"/>
    <w:rsid w:val="007B55CA"/>
    <w:rsid w:val="007B57F5"/>
    <w:rsid w:val="007B65FB"/>
    <w:rsid w:val="007B66A3"/>
    <w:rsid w:val="007C01EC"/>
    <w:rsid w:val="007C1639"/>
    <w:rsid w:val="007C1AF1"/>
    <w:rsid w:val="007C3AC7"/>
    <w:rsid w:val="007C3CFB"/>
    <w:rsid w:val="007C43E8"/>
    <w:rsid w:val="007C446A"/>
    <w:rsid w:val="007C4972"/>
    <w:rsid w:val="007C4EEC"/>
    <w:rsid w:val="007C543D"/>
    <w:rsid w:val="007C561D"/>
    <w:rsid w:val="007C5638"/>
    <w:rsid w:val="007C5D3C"/>
    <w:rsid w:val="007C6E28"/>
    <w:rsid w:val="007C71CE"/>
    <w:rsid w:val="007C785C"/>
    <w:rsid w:val="007D012A"/>
    <w:rsid w:val="007D0B7D"/>
    <w:rsid w:val="007D1A80"/>
    <w:rsid w:val="007D3758"/>
    <w:rsid w:val="007D3786"/>
    <w:rsid w:val="007D40CB"/>
    <w:rsid w:val="007D43A4"/>
    <w:rsid w:val="007D45C2"/>
    <w:rsid w:val="007D4BCF"/>
    <w:rsid w:val="007D5986"/>
    <w:rsid w:val="007D5A11"/>
    <w:rsid w:val="007D6667"/>
    <w:rsid w:val="007D71CF"/>
    <w:rsid w:val="007D7413"/>
    <w:rsid w:val="007E16A6"/>
    <w:rsid w:val="007E1722"/>
    <w:rsid w:val="007E1828"/>
    <w:rsid w:val="007E2640"/>
    <w:rsid w:val="007E2E69"/>
    <w:rsid w:val="007E3AFF"/>
    <w:rsid w:val="007E471F"/>
    <w:rsid w:val="007E5083"/>
    <w:rsid w:val="007E579C"/>
    <w:rsid w:val="007E589C"/>
    <w:rsid w:val="007E5D00"/>
    <w:rsid w:val="007E7624"/>
    <w:rsid w:val="007E7630"/>
    <w:rsid w:val="007E7BA4"/>
    <w:rsid w:val="007F0885"/>
    <w:rsid w:val="007F201F"/>
    <w:rsid w:val="007F2A36"/>
    <w:rsid w:val="007F2AB0"/>
    <w:rsid w:val="007F2B2F"/>
    <w:rsid w:val="007F3188"/>
    <w:rsid w:val="007F33D8"/>
    <w:rsid w:val="007F3951"/>
    <w:rsid w:val="007F3A72"/>
    <w:rsid w:val="007F3ED1"/>
    <w:rsid w:val="007F527F"/>
    <w:rsid w:val="007F67B0"/>
    <w:rsid w:val="007F68F0"/>
    <w:rsid w:val="007F6F1B"/>
    <w:rsid w:val="007F790F"/>
    <w:rsid w:val="007F7AD5"/>
    <w:rsid w:val="007F7B78"/>
    <w:rsid w:val="0080096C"/>
    <w:rsid w:val="00800FD8"/>
    <w:rsid w:val="00801891"/>
    <w:rsid w:val="00801AE7"/>
    <w:rsid w:val="00801BB3"/>
    <w:rsid w:val="00801BF9"/>
    <w:rsid w:val="00802CE5"/>
    <w:rsid w:val="00803565"/>
    <w:rsid w:val="00804A9C"/>
    <w:rsid w:val="008050EE"/>
    <w:rsid w:val="0080527F"/>
    <w:rsid w:val="008052E1"/>
    <w:rsid w:val="00805526"/>
    <w:rsid w:val="00805D3B"/>
    <w:rsid w:val="00805D3D"/>
    <w:rsid w:val="00805E14"/>
    <w:rsid w:val="0080623F"/>
    <w:rsid w:val="0080684C"/>
    <w:rsid w:val="00806971"/>
    <w:rsid w:val="00807168"/>
    <w:rsid w:val="00810CE8"/>
    <w:rsid w:val="008132B1"/>
    <w:rsid w:val="00813402"/>
    <w:rsid w:val="00813570"/>
    <w:rsid w:val="00814380"/>
    <w:rsid w:val="008144C7"/>
    <w:rsid w:val="00814B49"/>
    <w:rsid w:val="00814F5B"/>
    <w:rsid w:val="0081526D"/>
    <w:rsid w:val="00815513"/>
    <w:rsid w:val="00815B8C"/>
    <w:rsid w:val="00815F22"/>
    <w:rsid w:val="008161A3"/>
    <w:rsid w:val="00816441"/>
    <w:rsid w:val="008164A9"/>
    <w:rsid w:val="00817407"/>
    <w:rsid w:val="00817B2E"/>
    <w:rsid w:val="008201AC"/>
    <w:rsid w:val="00822467"/>
    <w:rsid w:val="00822864"/>
    <w:rsid w:val="008228D5"/>
    <w:rsid w:val="00822FE4"/>
    <w:rsid w:val="00826632"/>
    <w:rsid w:val="00826DF3"/>
    <w:rsid w:val="00827276"/>
    <w:rsid w:val="00827EA7"/>
    <w:rsid w:val="00830E3C"/>
    <w:rsid w:val="00832183"/>
    <w:rsid w:val="008322BA"/>
    <w:rsid w:val="008322DD"/>
    <w:rsid w:val="00832399"/>
    <w:rsid w:val="00832AE0"/>
    <w:rsid w:val="00832EF9"/>
    <w:rsid w:val="0083300A"/>
    <w:rsid w:val="00833586"/>
    <w:rsid w:val="00833C28"/>
    <w:rsid w:val="00835273"/>
    <w:rsid w:val="008366DA"/>
    <w:rsid w:val="00836B0F"/>
    <w:rsid w:val="00837661"/>
    <w:rsid w:val="00837770"/>
    <w:rsid w:val="00840E6E"/>
    <w:rsid w:val="0084159D"/>
    <w:rsid w:val="008418B1"/>
    <w:rsid w:val="00841BEF"/>
    <w:rsid w:val="00841CAC"/>
    <w:rsid w:val="0084217F"/>
    <w:rsid w:val="008425D0"/>
    <w:rsid w:val="0084283B"/>
    <w:rsid w:val="00842D03"/>
    <w:rsid w:val="00842E3C"/>
    <w:rsid w:val="00843009"/>
    <w:rsid w:val="0084313F"/>
    <w:rsid w:val="008431EE"/>
    <w:rsid w:val="00844260"/>
    <w:rsid w:val="008444A6"/>
    <w:rsid w:val="00844720"/>
    <w:rsid w:val="008449B2"/>
    <w:rsid w:val="00844A52"/>
    <w:rsid w:val="008452DC"/>
    <w:rsid w:val="00845832"/>
    <w:rsid w:val="008468D6"/>
    <w:rsid w:val="00847405"/>
    <w:rsid w:val="00847B69"/>
    <w:rsid w:val="0085158D"/>
    <w:rsid w:val="00851E09"/>
    <w:rsid w:val="008521A4"/>
    <w:rsid w:val="008524AD"/>
    <w:rsid w:val="0085268F"/>
    <w:rsid w:val="00852CFE"/>
    <w:rsid w:val="00853576"/>
    <w:rsid w:val="00855F01"/>
    <w:rsid w:val="00855F57"/>
    <w:rsid w:val="008603B2"/>
    <w:rsid w:val="00860C7C"/>
    <w:rsid w:val="00860EB1"/>
    <w:rsid w:val="00860F8C"/>
    <w:rsid w:val="008616D9"/>
    <w:rsid w:val="00861A9D"/>
    <w:rsid w:val="00862070"/>
    <w:rsid w:val="008631B0"/>
    <w:rsid w:val="0086335B"/>
    <w:rsid w:val="008636B8"/>
    <w:rsid w:val="00863805"/>
    <w:rsid w:val="00863F97"/>
    <w:rsid w:val="00864BCF"/>
    <w:rsid w:val="00864D42"/>
    <w:rsid w:val="00864E98"/>
    <w:rsid w:val="0086534D"/>
    <w:rsid w:val="00866F3F"/>
    <w:rsid w:val="0086765F"/>
    <w:rsid w:val="008677C0"/>
    <w:rsid w:val="00867F1F"/>
    <w:rsid w:val="0087145E"/>
    <w:rsid w:val="0087410A"/>
    <w:rsid w:val="0087454E"/>
    <w:rsid w:val="008750FA"/>
    <w:rsid w:val="0087547E"/>
    <w:rsid w:val="008754C1"/>
    <w:rsid w:val="008755B4"/>
    <w:rsid w:val="00875920"/>
    <w:rsid w:val="00876A26"/>
    <w:rsid w:val="00876BCF"/>
    <w:rsid w:val="00876FDD"/>
    <w:rsid w:val="008778C8"/>
    <w:rsid w:val="00880FD2"/>
    <w:rsid w:val="008823C4"/>
    <w:rsid w:val="008823C6"/>
    <w:rsid w:val="0088313B"/>
    <w:rsid w:val="00883AF3"/>
    <w:rsid w:val="008845A6"/>
    <w:rsid w:val="008845D9"/>
    <w:rsid w:val="00884A6D"/>
    <w:rsid w:val="00885D42"/>
    <w:rsid w:val="008875DA"/>
    <w:rsid w:val="00887F5D"/>
    <w:rsid w:val="00890286"/>
    <w:rsid w:val="00890B5D"/>
    <w:rsid w:val="00890D7B"/>
    <w:rsid w:val="00891E52"/>
    <w:rsid w:val="008926A7"/>
    <w:rsid w:val="00892A30"/>
    <w:rsid w:val="00893408"/>
    <w:rsid w:val="00894307"/>
    <w:rsid w:val="00894C24"/>
    <w:rsid w:val="00894C91"/>
    <w:rsid w:val="0089634C"/>
    <w:rsid w:val="00896D3C"/>
    <w:rsid w:val="00897B0A"/>
    <w:rsid w:val="00897D2A"/>
    <w:rsid w:val="008A023F"/>
    <w:rsid w:val="008A11D2"/>
    <w:rsid w:val="008A130A"/>
    <w:rsid w:val="008A1390"/>
    <w:rsid w:val="008A13C7"/>
    <w:rsid w:val="008A147B"/>
    <w:rsid w:val="008A26E8"/>
    <w:rsid w:val="008A2A70"/>
    <w:rsid w:val="008A2CB8"/>
    <w:rsid w:val="008A317B"/>
    <w:rsid w:val="008A39AC"/>
    <w:rsid w:val="008A3A6F"/>
    <w:rsid w:val="008A3E22"/>
    <w:rsid w:val="008A41CE"/>
    <w:rsid w:val="008A428B"/>
    <w:rsid w:val="008A4F85"/>
    <w:rsid w:val="008A558B"/>
    <w:rsid w:val="008A62F2"/>
    <w:rsid w:val="008A6713"/>
    <w:rsid w:val="008A714F"/>
    <w:rsid w:val="008A758E"/>
    <w:rsid w:val="008B0BC6"/>
    <w:rsid w:val="008B179B"/>
    <w:rsid w:val="008B1ACA"/>
    <w:rsid w:val="008B296E"/>
    <w:rsid w:val="008B3B86"/>
    <w:rsid w:val="008B3C75"/>
    <w:rsid w:val="008B45D5"/>
    <w:rsid w:val="008B530C"/>
    <w:rsid w:val="008B54CD"/>
    <w:rsid w:val="008B60B3"/>
    <w:rsid w:val="008B702F"/>
    <w:rsid w:val="008B761B"/>
    <w:rsid w:val="008B7B11"/>
    <w:rsid w:val="008C08DE"/>
    <w:rsid w:val="008C0BAE"/>
    <w:rsid w:val="008C0D57"/>
    <w:rsid w:val="008C2B7D"/>
    <w:rsid w:val="008C2CAC"/>
    <w:rsid w:val="008C2CDE"/>
    <w:rsid w:val="008C4330"/>
    <w:rsid w:val="008C433D"/>
    <w:rsid w:val="008C4C52"/>
    <w:rsid w:val="008C4FC2"/>
    <w:rsid w:val="008C5334"/>
    <w:rsid w:val="008C545E"/>
    <w:rsid w:val="008C6363"/>
    <w:rsid w:val="008C6419"/>
    <w:rsid w:val="008C71DF"/>
    <w:rsid w:val="008C791E"/>
    <w:rsid w:val="008C7977"/>
    <w:rsid w:val="008D03B4"/>
    <w:rsid w:val="008D189C"/>
    <w:rsid w:val="008D1C91"/>
    <w:rsid w:val="008D1FAC"/>
    <w:rsid w:val="008D27B6"/>
    <w:rsid w:val="008D31CA"/>
    <w:rsid w:val="008D48FC"/>
    <w:rsid w:val="008D50CC"/>
    <w:rsid w:val="008D6443"/>
    <w:rsid w:val="008D6B4A"/>
    <w:rsid w:val="008D6DD2"/>
    <w:rsid w:val="008D7D96"/>
    <w:rsid w:val="008D7DF9"/>
    <w:rsid w:val="008D7F7C"/>
    <w:rsid w:val="008E048B"/>
    <w:rsid w:val="008E06C7"/>
    <w:rsid w:val="008E0884"/>
    <w:rsid w:val="008E0982"/>
    <w:rsid w:val="008E0EFD"/>
    <w:rsid w:val="008E11E6"/>
    <w:rsid w:val="008E1707"/>
    <w:rsid w:val="008E180B"/>
    <w:rsid w:val="008E1DBF"/>
    <w:rsid w:val="008E2611"/>
    <w:rsid w:val="008E309D"/>
    <w:rsid w:val="008E32AD"/>
    <w:rsid w:val="008E37E2"/>
    <w:rsid w:val="008E49DD"/>
    <w:rsid w:val="008E54BB"/>
    <w:rsid w:val="008E5DEE"/>
    <w:rsid w:val="008E64CB"/>
    <w:rsid w:val="008E706D"/>
    <w:rsid w:val="008F1234"/>
    <w:rsid w:val="008F13BE"/>
    <w:rsid w:val="008F1512"/>
    <w:rsid w:val="008F1531"/>
    <w:rsid w:val="008F19E8"/>
    <w:rsid w:val="008F270F"/>
    <w:rsid w:val="008F2C0B"/>
    <w:rsid w:val="008F30F1"/>
    <w:rsid w:val="008F41D0"/>
    <w:rsid w:val="008F4269"/>
    <w:rsid w:val="008F4CF6"/>
    <w:rsid w:val="008F5712"/>
    <w:rsid w:val="008F5AC1"/>
    <w:rsid w:val="008F6809"/>
    <w:rsid w:val="008F75B2"/>
    <w:rsid w:val="008F762B"/>
    <w:rsid w:val="008F76C5"/>
    <w:rsid w:val="008F7BA1"/>
    <w:rsid w:val="008F7EB4"/>
    <w:rsid w:val="009005EE"/>
    <w:rsid w:val="00900737"/>
    <w:rsid w:val="009011A6"/>
    <w:rsid w:val="00901274"/>
    <w:rsid w:val="00902609"/>
    <w:rsid w:val="00902778"/>
    <w:rsid w:val="00902B96"/>
    <w:rsid w:val="00902C36"/>
    <w:rsid w:val="00902FEB"/>
    <w:rsid w:val="00903315"/>
    <w:rsid w:val="00903601"/>
    <w:rsid w:val="0090416A"/>
    <w:rsid w:val="00904D2D"/>
    <w:rsid w:val="0090547E"/>
    <w:rsid w:val="00905E3C"/>
    <w:rsid w:val="009077FF"/>
    <w:rsid w:val="00907A9D"/>
    <w:rsid w:val="00910584"/>
    <w:rsid w:val="00910D2E"/>
    <w:rsid w:val="00911274"/>
    <w:rsid w:val="0091187D"/>
    <w:rsid w:val="009123C1"/>
    <w:rsid w:val="00912619"/>
    <w:rsid w:val="0091265E"/>
    <w:rsid w:val="009126B4"/>
    <w:rsid w:val="009144FA"/>
    <w:rsid w:val="0091556F"/>
    <w:rsid w:val="00916357"/>
    <w:rsid w:val="009163AD"/>
    <w:rsid w:val="00916613"/>
    <w:rsid w:val="00916A17"/>
    <w:rsid w:val="00916CE0"/>
    <w:rsid w:val="00917797"/>
    <w:rsid w:val="00920860"/>
    <w:rsid w:val="00921402"/>
    <w:rsid w:val="00921470"/>
    <w:rsid w:val="00921D74"/>
    <w:rsid w:val="00923966"/>
    <w:rsid w:val="00923AAF"/>
    <w:rsid w:val="00924082"/>
    <w:rsid w:val="009245E2"/>
    <w:rsid w:val="00925ADE"/>
    <w:rsid w:val="00926050"/>
    <w:rsid w:val="0092616D"/>
    <w:rsid w:val="00927474"/>
    <w:rsid w:val="00927A55"/>
    <w:rsid w:val="0093046B"/>
    <w:rsid w:val="009310EE"/>
    <w:rsid w:val="00931113"/>
    <w:rsid w:val="00931299"/>
    <w:rsid w:val="00933ABE"/>
    <w:rsid w:val="009346D9"/>
    <w:rsid w:val="00936593"/>
    <w:rsid w:val="0093664D"/>
    <w:rsid w:val="0093705D"/>
    <w:rsid w:val="00937EED"/>
    <w:rsid w:val="0094049E"/>
    <w:rsid w:val="00940E68"/>
    <w:rsid w:val="009414D0"/>
    <w:rsid w:val="00941A37"/>
    <w:rsid w:val="00941DEA"/>
    <w:rsid w:val="009424A9"/>
    <w:rsid w:val="00942C18"/>
    <w:rsid w:val="00943882"/>
    <w:rsid w:val="00944BBA"/>
    <w:rsid w:val="00945125"/>
    <w:rsid w:val="00947D41"/>
    <w:rsid w:val="00950239"/>
    <w:rsid w:val="00950675"/>
    <w:rsid w:val="00950686"/>
    <w:rsid w:val="009521DD"/>
    <w:rsid w:val="009525C8"/>
    <w:rsid w:val="009539BD"/>
    <w:rsid w:val="009541EA"/>
    <w:rsid w:val="00954442"/>
    <w:rsid w:val="00955A64"/>
    <w:rsid w:val="00956FC5"/>
    <w:rsid w:val="00957556"/>
    <w:rsid w:val="009601C7"/>
    <w:rsid w:val="00960753"/>
    <w:rsid w:val="00960D2A"/>
    <w:rsid w:val="00961A1F"/>
    <w:rsid w:val="009620C8"/>
    <w:rsid w:val="00963152"/>
    <w:rsid w:val="009637F0"/>
    <w:rsid w:val="0096381C"/>
    <w:rsid w:val="009638BF"/>
    <w:rsid w:val="00963EE5"/>
    <w:rsid w:val="009643D0"/>
    <w:rsid w:val="009644C4"/>
    <w:rsid w:val="0096498C"/>
    <w:rsid w:val="0096516B"/>
    <w:rsid w:val="00965E39"/>
    <w:rsid w:val="009660CE"/>
    <w:rsid w:val="00970134"/>
    <w:rsid w:val="00970465"/>
    <w:rsid w:val="00970627"/>
    <w:rsid w:val="00970AD1"/>
    <w:rsid w:val="009715A7"/>
    <w:rsid w:val="009734B9"/>
    <w:rsid w:val="00973782"/>
    <w:rsid w:val="009742D8"/>
    <w:rsid w:val="00974F9A"/>
    <w:rsid w:val="00974FC3"/>
    <w:rsid w:val="00976407"/>
    <w:rsid w:val="00980C94"/>
    <w:rsid w:val="00981229"/>
    <w:rsid w:val="009814F4"/>
    <w:rsid w:val="0098160E"/>
    <w:rsid w:val="00981677"/>
    <w:rsid w:val="009817CE"/>
    <w:rsid w:val="00981D36"/>
    <w:rsid w:val="0098226E"/>
    <w:rsid w:val="009826F2"/>
    <w:rsid w:val="0098477E"/>
    <w:rsid w:val="009852E7"/>
    <w:rsid w:val="00985758"/>
    <w:rsid w:val="009858F6"/>
    <w:rsid w:val="0098654F"/>
    <w:rsid w:val="00986F71"/>
    <w:rsid w:val="009875A0"/>
    <w:rsid w:val="009905B0"/>
    <w:rsid w:val="00990B44"/>
    <w:rsid w:val="00991324"/>
    <w:rsid w:val="00992388"/>
    <w:rsid w:val="009926F5"/>
    <w:rsid w:val="0099285C"/>
    <w:rsid w:val="00993A7F"/>
    <w:rsid w:val="00994B7D"/>
    <w:rsid w:val="00995483"/>
    <w:rsid w:val="00995CBE"/>
    <w:rsid w:val="00996750"/>
    <w:rsid w:val="009974C7"/>
    <w:rsid w:val="00997836"/>
    <w:rsid w:val="00997FDF"/>
    <w:rsid w:val="009A0723"/>
    <w:rsid w:val="009A0AD3"/>
    <w:rsid w:val="009A0B63"/>
    <w:rsid w:val="009A0E32"/>
    <w:rsid w:val="009A19CD"/>
    <w:rsid w:val="009A1A40"/>
    <w:rsid w:val="009A1F46"/>
    <w:rsid w:val="009A2401"/>
    <w:rsid w:val="009A2C01"/>
    <w:rsid w:val="009A3451"/>
    <w:rsid w:val="009A3986"/>
    <w:rsid w:val="009A4793"/>
    <w:rsid w:val="009A4C45"/>
    <w:rsid w:val="009A4D68"/>
    <w:rsid w:val="009A5056"/>
    <w:rsid w:val="009A5A3C"/>
    <w:rsid w:val="009A5BCF"/>
    <w:rsid w:val="009A5F55"/>
    <w:rsid w:val="009A6604"/>
    <w:rsid w:val="009A7E76"/>
    <w:rsid w:val="009B0231"/>
    <w:rsid w:val="009B073D"/>
    <w:rsid w:val="009B0B6B"/>
    <w:rsid w:val="009B1527"/>
    <w:rsid w:val="009B243D"/>
    <w:rsid w:val="009B24AE"/>
    <w:rsid w:val="009B24B3"/>
    <w:rsid w:val="009B2899"/>
    <w:rsid w:val="009B3194"/>
    <w:rsid w:val="009B31B1"/>
    <w:rsid w:val="009B3E84"/>
    <w:rsid w:val="009B56D1"/>
    <w:rsid w:val="009B60BE"/>
    <w:rsid w:val="009B6266"/>
    <w:rsid w:val="009B6DCD"/>
    <w:rsid w:val="009B774B"/>
    <w:rsid w:val="009B7764"/>
    <w:rsid w:val="009B7776"/>
    <w:rsid w:val="009B7C4B"/>
    <w:rsid w:val="009C0502"/>
    <w:rsid w:val="009C1491"/>
    <w:rsid w:val="009C149C"/>
    <w:rsid w:val="009C1F36"/>
    <w:rsid w:val="009C1FE0"/>
    <w:rsid w:val="009C203D"/>
    <w:rsid w:val="009C2785"/>
    <w:rsid w:val="009C3AE0"/>
    <w:rsid w:val="009C47FD"/>
    <w:rsid w:val="009C4EFC"/>
    <w:rsid w:val="009C5860"/>
    <w:rsid w:val="009C58DB"/>
    <w:rsid w:val="009C68FD"/>
    <w:rsid w:val="009C6930"/>
    <w:rsid w:val="009D07D6"/>
    <w:rsid w:val="009D0855"/>
    <w:rsid w:val="009D09EE"/>
    <w:rsid w:val="009D1172"/>
    <w:rsid w:val="009D16FA"/>
    <w:rsid w:val="009D192A"/>
    <w:rsid w:val="009D2771"/>
    <w:rsid w:val="009D3564"/>
    <w:rsid w:val="009D444C"/>
    <w:rsid w:val="009D4517"/>
    <w:rsid w:val="009D4E9B"/>
    <w:rsid w:val="009D5563"/>
    <w:rsid w:val="009D5611"/>
    <w:rsid w:val="009D5704"/>
    <w:rsid w:val="009D6570"/>
    <w:rsid w:val="009D6754"/>
    <w:rsid w:val="009D6FB9"/>
    <w:rsid w:val="009D7A02"/>
    <w:rsid w:val="009D7BCC"/>
    <w:rsid w:val="009E0C76"/>
    <w:rsid w:val="009E0D31"/>
    <w:rsid w:val="009E1098"/>
    <w:rsid w:val="009E1FC2"/>
    <w:rsid w:val="009E1FD6"/>
    <w:rsid w:val="009E2008"/>
    <w:rsid w:val="009E267A"/>
    <w:rsid w:val="009E2BC7"/>
    <w:rsid w:val="009E31C9"/>
    <w:rsid w:val="009E3706"/>
    <w:rsid w:val="009E3C0A"/>
    <w:rsid w:val="009E3FA4"/>
    <w:rsid w:val="009E5246"/>
    <w:rsid w:val="009E5929"/>
    <w:rsid w:val="009E73C8"/>
    <w:rsid w:val="009F068A"/>
    <w:rsid w:val="009F06E1"/>
    <w:rsid w:val="009F0DAD"/>
    <w:rsid w:val="009F0FF1"/>
    <w:rsid w:val="009F1332"/>
    <w:rsid w:val="009F161B"/>
    <w:rsid w:val="009F209F"/>
    <w:rsid w:val="009F25FE"/>
    <w:rsid w:val="009F2A23"/>
    <w:rsid w:val="009F2AE6"/>
    <w:rsid w:val="009F38C7"/>
    <w:rsid w:val="009F39C8"/>
    <w:rsid w:val="009F3BD3"/>
    <w:rsid w:val="009F4326"/>
    <w:rsid w:val="009F4656"/>
    <w:rsid w:val="009F4685"/>
    <w:rsid w:val="009F4710"/>
    <w:rsid w:val="009F530C"/>
    <w:rsid w:val="009F5314"/>
    <w:rsid w:val="009F5534"/>
    <w:rsid w:val="009F5727"/>
    <w:rsid w:val="009F5B3E"/>
    <w:rsid w:val="009F6833"/>
    <w:rsid w:val="00A00469"/>
    <w:rsid w:val="00A011C2"/>
    <w:rsid w:val="00A013D6"/>
    <w:rsid w:val="00A01A7A"/>
    <w:rsid w:val="00A01AD8"/>
    <w:rsid w:val="00A0228F"/>
    <w:rsid w:val="00A03D98"/>
    <w:rsid w:val="00A03FB5"/>
    <w:rsid w:val="00A048D2"/>
    <w:rsid w:val="00A049AA"/>
    <w:rsid w:val="00A04BF7"/>
    <w:rsid w:val="00A05474"/>
    <w:rsid w:val="00A056C8"/>
    <w:rsid w:val="00A06E75"/>
    <w:rsid w:val="00A06E87"/>
    <w:rsid w:val="00A07079"/>
    <w:rsid w:val="00A076E1"/>
    <w:rsid w:val="00A1066A"/>
    <w:rsid w:val="00A106CF"/>
    <w:rsid w:val="00A10707"/>
    <w:rsid w:val="00A10774"/>
    <w:rsid w:val="00A11A17"/>
    <w:rsid w:val="00A11D0F"/>
    <w:rsid w:val="00A13A4D"/>
    <w:rsid w:val="00A1412A"/>
    <w:rsid w:val="00A146C8"/>
    <w:rsid w:val="00A16C56"/>
    <w:rsid w:val="00A17007"/>
    <w:rsid w:val="00A1755C"/>
    <w:rsid w:val="00A177B3"/>
    <w:rsid w:val="00A1785B"/>
    <w:rsid w:val="00A17B13"/>
    <w:rsid w:val="00A17C0D"/>
    <w:rsid w:val="00A202E6"/>
    <w:rsid w:val="00A2211C"/>
    <w:rsid w:val="00A221FC"/>
    <w:rsid w:val="00A23123"/>
    <w:rsid w:val="00A231D4"/>
    <w:rsid w:val="00A232B2"/>
    <w:rsid w:val="00A232CD"/>
    <w:rsid w:val="00A2359C"/>
    <w:rsid w:val="00A239C0"/>
    <w:rsid w:val="00A24C7B"/>
    <w:rsid w:val="00A25208"/>
    <w:rsid w:val="00A254F7"/>
    <w:rsid w:val="00A263F9"/>
    <w:rsid w:val="00A26AA5"/>
    <w:rsid w:val="00A270AA"/>
    <w:rsid w:val="00A2775C"/>
    <w:rsid w:val="00A27A53"/>
    <w:rsid w:val="00A27BC1"/>
    <w:rsid w:val="00A30951"/>
    <w:rsid w:val="00A311BF"/>
    <w:rsid w:val="00A317E7"/>
    <w:rsid w:val="00A31EB1"/>
    <w:rsid w:val="00A33D59"/>
    <w:rsid w:val="00A3458A"/>
    <w:rsid w:val="00A35F26"/>
    <w:rsid w:val="00A36DE0"/>
    <w:rsid w:val="00A4002A"/>
    <w:rsid w:val="00A4010C"/>
    <w:rsid w:val="00A401ED"/>
    <w:rsid w:val="00A4031B"/>
    <w:rsid w:val="00A41063"/>
    <w:rsid w:val="00A418F2"/>
    <w:rsid w:val="00A41C68"/>
    <w:rsid w:val="00A41E7D"/>
    <w:rsid w:val="00A420CA"/>
    <w:rsid w:val="00A421F9"/>
    <w:rsid w:val="00A43627"/>
    <w:rsid w:val="00A43644"/>
    <w:rsid w:val="00A43AC2"/>
    <w:rsid w:val="00A43CB7"/>
    <w:rsid w:val="00A43D0D"/>
    <w:rsid w:val="00A4416B"/>
    <w:rsid w:val="00A441D8"/>
    <w:rsid w:val="00A44A06"/>
    <w:rsid w:val="00A46CB9"/>
    <w:rsid w:val="00A46D47"/>
    <w:rsid w:val="00A476CF"/>
    <w:rsid w:val="00A5065D"/>
    <w:rsid w:val="00A5178B"/>
    <w:rsid w:val="00A51886"/>
    <w:rsid w:val="00A53B47"/>
    <w:rsid w:val="00A5436D"/>
    <w:rsid w:val="00A54523"/>
    <w:rsid w:val="00A54727"/>
    <w:rsid w:val="00A5489B"/>
    <w:rsid w:val="00A55065"/>
    <w:rsid w:val="00A55240"/>
    <w:rsid w:val="00A55921"/>
    <w:rsid w:val="00A5595B"/>
    <w:rsid w:val="00A55AA3"/>
    <w:rsid w:val="00A56D5C"/>
    <w:rsid w:val="00A574F6"/>
    <w:rsid w:val="00A60B8A"/>
    <w:rsid w:val="00A6113E"/>
    <w:rsid w:val="00A61357"/>
    <w:rsid w:val="00A615D8"/>
    <w:rsid w:val="00A6512E"/>
    <w:rsid w:val="00A65B4E"/>
    <w:rsid w:val="00A65B7A"/>
    <w:rsid w:val="00A668BE"/>
    <w:rsid w:val="00A67613"/>
    <w:rsid w:val="00A7033B"/>
    <w:rsid w:val="00A71016"/>
    <w:rsid w:val="00A718DB"/>
    <w:rsid w:val="00A7260A"/>
    <w:rsid w:val="00A72DCF"/>
    <w:rsid w:val="00A7389D"/>
    <w:rsid w:val="00A73F65"/>
    <w:rsid w:val="00A7414C"/>
    <w:rsid w:val="00A74A1A"/>
    <w:rsid w:val="00A764AF"/>
    <w:rsid w:val="00A771E8"/>
    <w:rsid w:val="00A77235"/>
    <w:rsid w:val="00A772D1"/>
    <w:rsid w:val="00A77BF1"/>
    <w:rsid w:val="00A77FD8"/>
    <w:rsid w:val="00A801D7"/>
    <w:rsid w:val="00A80B2C"/>
    <w:rsid w:val="00A81617"/>
    <w:rsid w:val="00A82352"/>
    <w:rsid w:val="00A82ABA"/>
    <w:rsid w:val="00A8499E"/>
    <w:rsid w:val="00A84EF8"/>
    <w:rsid w:val="00A8568D"/>
    <w:rsid w:val="00A8646F"/>
    <w:rsid w:val="00A86F9C"/>
    <w:rsid w:val="00A87180"/>
    <w:rsid w:val="00A871E8"/>
    <w:rsid w:val="00A87601"/>
    <w:rsid w:val="00A87C11"/>
    <w:rsid w:val="00A902F2"/>
    <w:rsid w:val="00A9052F"/>
    <w:rsid w:val="00A90734"/>
    <w:rsid w:val="00A912C7"/>
    <w:rsid w:val="00A91756"/>
    <w:rsid w:val="00A91C83"/>
    <w:rsid w:val="00A91DB8"/>
    <w:rsid w:val="00A92E79"/>
    <w:rsid w:val="00A939C6"/>
    <w:rsid w:val="00A93AC0"/>
    <w:rsid w:val="00A93D3D"/>
    <w:rsid w:val="00A94CC1"/>
    <w:rsid w:val="00A9513C"/>
    <w:rsid w:val="00A9690D"/>
    <w:rsid w:val="00A96CD7"/>
    <w:rsid w:val="00A96E22"/>
    <w:rsid w:val="00A9744F"/>
    <w:rsid w:val="00A97A41"/>
    <w:rsid w:val="00AA013E"/>
    <w:rsid w:val="00AA14FF"/>
    <w:rsid w:val="00AA1F11"/>
    <w:rsid w:val="00AA29A9"/>
    <w:rsid w:val="00AA3E31"/>
    <w:rsid w:val="00AA42FB"/>
    <w:rsid w:val="00AA5F3B"/>
    <w:rsid w:val="00AA6243"/>
    <w:rsid w:val="00AA7341"/>
    <w:rsid w:val="00AB0405"/>
    <w:rsid w:val="00AB0601"/>
    <w:rsid w:val="00AB0C6D"/>
    <w:rsid w:val="00AB0EC3"/>
    <w:rsid w:val="00AB1A12"/>
    <w:rsid w:val="00AB1CBD"/>
    <w:rsid w:val="00AB25D7"/>
    <w:rsid w:val="00AB3E8D"/>
    <w:rsid w:val="00AB4884"/>
    <w:rsid w:val="00AB55A3"/>
    <w:rsid w:val="00AB5737"/>
    <w:rsid w:val="00AB6D78"/>
    <w:rsid w:val="00AB71BF"/>
    <w:rsid w:val="00AB7540"/>
    <w:rsid w:val="00AB798A"/>
    <w:rsid w:val="00AC00EA"/>
    <w:rsid w:val="00AC03E6"/>
    <w:rsid w:val="00AC1895"/>
    <w:rsid w:val="00AC194F"/>
    <w:rsid w:val="00AC1D90"/>
    <w:rsid w:val="00AC2978"/>
    <w:rsid w:val="00AC2D26"/>
    <w:rsid w:val="00AC32FB"/>
    <w:rsid w:val="00AC3A9E"/>
    <w:rsid w:val="00AC5C05"/>
    <w:rsid w:val="00AC6263"/>
    <w:rsid w:val="00AC6495"/>
    <w:rsid w:val="00AC7326"/>
    <w:rsid w:val="00AC7C1D"/>
    <w:rsid w:val="00AD0AE3"/>
    <w:rsid w:val="00AD141C"/>
    <w:rsid w:val="00AD24C9"/>
    <w:rsid w:val="00AD2DF5"/>
    <w:rsid w:val="00AD39C8"/>
    <w:rsid w:val="00AD5749"/>
    <w:rsid w:val="00AD592C"/>
    <w:rsid w:val="00AD67C0"/>
    <w:rsid w:val="00AD6EFC"/>
    <w:rsid w:val="00AD6F7F"/>
    <w:rsid w:val="00AD7301"/>
    <w:rsid w:val="00AD79E6"/>
    <w:rsid w:val="00AD7AF9"/>
    <w:rsid w:val="00AD7E6C"/>
    <w:rsid w:val="00AE006E"/>
    <w:rsid w:val="00AE08CB"/>
    <w:rsid w:val="00AE0A47"/>
    <w:rsid w:val="00AE155E"/>
    <w:rsid w:val="00AE214A"/>
    <w:rsid w:val="00AE24DC"/>
    <w:rsid w:val="00AE2A39"/>
    <w:rsid w:val="00AE30D0"/>
    <w:rsid w:val="00AE39D2"/>
    <w:rsid w:val="00AE3A63"/>
    <w:rsid w:val="00AE3FEB"/>
    <w:rsid w:val="00AE41E9"/>
    <w:rsid w:val="00AE42CA"/>
    <w:rsid w:val="00AE5AF9"/>
    <w:rsid w:val="00AE5BD6"/>
    <w:rsid w:val="00AE6167"/>
    <w:rsid w:val="00AE66DA"/>
    <w:rsid w:val="00AE6864"/>
    <w:rsid w:val="00AE703C"/>
    <w:rsid w:val="00AE71D5"/>
    <w:rsid w:val="00AF053A"/>
    <w:rsid w:val="00AF124D"/>
    <w:rsid w:val="00AF1EDE"/>
    <w:rsid w:val="00AF2209"/>
    <w:rsid w:val="00AF236B"/>
    <w:rsid w:val="00AF2382"/>
    <w:rsid w:val="00AF2A03"/>
    <w:rsid w:val="00AF39A4"/>
    <w:rsid w:val="00AF4033"/>
    <w:rsid w:val="00AF4A10"/>
    <w:rsid w:val="00AF57EC"/>
    <w:rsid w:val="00AF69F0"/>
    <w:rsid w:val="00B00410"/>
    <w:rsid w:val="00B0099B"/>
    <w:rsid w:val="00B00D97"/>
    <w:rsid w:val="00B00FFC"/>
    <w:rsid w:val="00B011FE"/>
    <w:rsid w:val="00B02896"/>
    <w:rsid w:val="00B02A90"/>
    <w:rsid w:val="00B02D9C"/>
    <w:rsid w:val="00B045F5"/>
    <w:rsid w:val="00B04658"/>
    <w:rsid w:val="00B049CA"/>
    <w:rsid w:val="00B05165"/>
    <w:rsid w:val="00B07B57"/>
    <w:rsid w:val="00B10B74"/>
    <w:rsid w:val="00B10F06"/>
    <w:rsid w:val="00B113D3"/>
    <w:rsid w:val="00B1168D"/>
    <w:rsid w:val="00B11817"/>
    <w:rsid w:val="00B11A56"/>
    <w:rsid w:val="00B12331"/>
    <w:rsid w:val="00B126C8"/>
    <w:rsid w:val="00B13881"/>
    <w:rsid w:val="00B15066"/>
    <w:rsid w:val="00B15ADC"/>
    <w:rsid w:val="00B16961"/>
    <w:rsid w:val="00B16CE5"/>
    <w:rsid w:val="00B17113"/>
    <w:rsid w:val="00B1759E"/>
    <w:rsid w:val="00B20445"/>
    <w:rsid w:val="00B204FA"/>
    <w:rsid w:val="00B209CB"/>
    <w:rsid w:val="00B20C46"/>
    <w:rsid w:val="00B212C0"/>
    <w:rsid w:val="00B2167E"/>
    <w:rsid w:val="00B21A99"/>
    <w:rsid w:val="00B22E5D"/>
    <w:rsid w:val="00B23C4D"/>
    <w:rsid w:val="00B247A2"/>
    <w:rsid w:val="00B2495E"/>
    <w:rsid w:val="00B24D70"/>
    <w:rsid w:val="00B2550F"/>
    <w:rsid w:val="00B25D01"/>
    <w:rsid w:val="00B26190"/>
    <w:rsid w:val="00B26CBB"/>
    <w:rsid w:val="00B27AAA"/>
    <w:rsid w:val="00B31158"/>
    <w:rsid w:val="00B3156F"/>
    <w:rsid w:val="00B31A05"/>
    <w:rsid w:val="00B322CD"/>
    <w:rsid w:val="00B32E3C"/>
    <w:rsid w:val="00B32FBB"/>
    <w:rsid w:val="00B33B26"/>
    <w:rsid w:val="00B3587E"/>
    <w:rsid w:val="00B35A77"/>
    <w:rsid w:val="00B35ED4"/>
    <w:rsid w:val="00B3742C"/>
    <w:rsid w:val="00B37C15"/>
    <w:rsid w:val="00B41B32"/>
    <w:rsid w:val="00B42734"/>
    <w:rsid w:val="00B42B59"/>
    <w:rsid w:val="00B42D1C"/>
    <w:rsid w:val="00B44429"/>
    <w:rsid w:val="00B44682"/>
    <w:rsid w:val="00B44895"/>
    <w:rsid w:val="00B4601F"/>
    <w:rsid w:val="00B46347"/>
    <w:rsid w:val="00B478BB"/>
    <w:rsid w:val="00B479E3"/>
    <w:rsid w:val="00B501EC"/>
    <w:rsid w:val="00B50670"/>
    <w:rsid w:val="00B50751"/>
    <w:rsid w:val="00B5126A"/>
    <w:rsid w:val="00B51FCF"/>
    <w:rsid w:val="00B527E6"/>
    <w:rsid w:val="00B532CF"/>
    <w:rsid w:val="00B536E4"/>
    <w:rsid w:val="00B53745"/>
    <w:rsid w:val="00B5431C"/>
    <w:rsid w:val="00B546AF"/>
    <w:rsid w:val="00B54FE0"/>
    <w:rsid w:val="00B55917"/>
    <w:rsid w:val="00B5601E"/>
    <w:rsid w:val="00B5666D"/>
    <w:rsid w:val="00B57268"/>
    <w:rsid w:val="00B572D6"/>
    <w:rsid w:val="00B574D0"/>
    <w:rsid w:val="00B60B7C"/>
    <w:rsid w:val="00B6174D"/>
    <w:rsid w:val="00B61BC8"/>
    <w:rsid w:val="00B626DF"/>
    <w:rsid w:val="00B6342A"/>
    <w:rsid w:val="00B6349C"/>
    <w:rsid w:val="00B6454B"/>
    <w:rsid w:val="00B64BE6"/>
    <w:rsid w:val="00B66592"/>
    <w:rsid w:val="00B668EE"/>
    <w:rsid w:val="00B66B3C"/>
    <w:rsid w:val="00B66ECB"/>
    <w:rsid w:val="00B67348"/>
    <w:rsid w:val="00B67DAC"/>
    <w:rsid w:val="00B70B22"/>
    <w:rsid w:val="00B7241D"/>
    <w:rsid w:val="00B72DAD"/>
    <w:rsid w:val="00B734ED"/>
    <w:rsid w:val="00B73637"/>
    <w:rsid w:val="00B73894"/>
    <w:rsid w:val="00B75D1C"/>
    <w:rsid w:val="00B76156"/>
    <w:rsid w:val="00B76E9F"/>
    <w:rsid w:val="00B7729F"/>
    <w:rsid w:val="00B802B5"/>
    <w:rsid w:val="00B805AA"/>
    <w:rsid w:val="00B82625"/>
    <w:rsid w:val="00B84969"/>
    <w:rsid w:val="00B86014"/>
    <w:rsid w:val="00B8621A"/>
    <w:rsid w:val="00B868BE"/>
    <w:rsid w:val="00B873F0"/>
    <w:rsid w:val="00B927BD"/>
    <w:rsid w:val="00B929F8"/>
    <w:rsid w:val="00B92C55"/>
    <w:rsid w:val="00B930C9"/>
    <w:rsid w:val="00B938B5"/>
    <w:rsid w:val="00B93926"/>
    <w:rsid w:val="00B93B8A"/>
    <w:rsid w:val="00B93C76"/>
    <w:rsid w:val="00B947BD"/>
    <w:rsid w:val="00B95014"/>
    <w:rsid w:val="00B95065"/>
    <w:rsid w:val="00B95668"/>
    <w:rsid w:val="00B96A69"/>
    <w:rsid w:val="00B9769C"/>
    <w:rsid w:val="00B97C52"/>
    <w:rsid w:val="00BA0D10"/>
    <w:rsid w:val="00BA18C0"/>
    <w:rsid w:val="00BA2AC7"/>
    <w:rsid w:val="00BA485F"/>
    <w:rsid w:val="00BA4CED"/>
    <w:rsid w:val="00BA4D4B"/>
    <w:rsid w:val="00BA53C9"/>
    <w:rsid w:val="00BA7B0C"/>
    <w:rsid w:val="00BA7E13"/>
    <w:rsid w:val="00BB0532"/>
    <w:rsid w:val="00BB0559"/>
    <w:rsid w:val="00BB05A4"/>
    <w:rsid w:val="00BB07B2"/>
    <w:rsid w:val="00BB0853"/>
    <w:rsid w:val="00BB19D3"/>
    <w:rsid w:val="00BB1E92"/>
    <w:rsid w:val="00BB21FD"/>
    <w:rsid w:val="00BB228A"/>
    <w:rsid w:val="00BB29A0"/>
    <w:rsid w:val="00BB29BC"/>
    <w:rsid w:val="00BB2ADB"/>
    <w:rsid w:val="00BB340F"/>
    <w:rsid w:val="00BB3AB8"/>
    <w:rsid w:val="00BB4034"/>
    <w:rsid w:val="00BB5A56"/>
    <w:rsid w:val="00BB5CB0"/>
    <w:rsid w:val="00BB6DCA"/>
    <w:rsid w:val="00BB735C"/>
    <w:rsid w:val="00BB7615"/>
    <w:rsid w:val="00BB7CE6"/>
    <w:rsid w:val="00BB7D93"/>
    <w:rsid w:val="00BB7EE4"/>
    <w:rsid w:val="00BC01E3"/>
    <w:rsid w:val="00BC0586"/>
    <w:rsid w:val="00BC0EF7"/>
    <w:rsid w:val="00BC12D3"/>
    <w:rsid w:val="00BC18E0"/>
    <w:rsid w:val="00BC266C"/>
    <w:rsid w:val="00BC2B73"/>
    <w:rsid w:val="00BC32DF"/>
    <w:rsid w:val="00BC3DEB"/>
    <w:rsid w:val="00BC3F17"/>
    <w:rsid w:val="00BC4133"/>
    <w:rsid w:val="00BC489B"/>
    <w:rsid w:val="00BC4E5C"/>
    <w:rsid w:val="00BC52D1"/>
    <w:rsid w:val="00BC5AED"/>
    <w:rsid w:val="00BC6798"/>
    <w:rsid w:val="00BC7271"/>
    <w:rsid w:val="00BC7837"/>
    <w:rsid w:val="00BD00C6"/>
    <w:rsid w:val="00BD0824"/>
    <w:rsid w:val="00BD12B4"/>
    <w:rsid w:val="00BD1C75"/>
    <w:rsid w:val="00BD2714"/>
    <w:rsid w:val="00BD2D1F"/>
    <w:rsid w:val="00BD3735"/>
    <w:rsid w:val="00BD38D5"/>
    <w:rsid w:val="00BD572E"/>
    <w:rsid w:val="00BD5778"/>
    <w:rsid w:val="00BD62F9"/>
    <w:rsid w:val="00BD64D8"/>
    <w:rsid w:val="00BD6B00"/>
    <w:rsid w:val="00BD72DD"/>
    <w:rsid w:val="00BE0D1B"/>
    <w:rsid w:val="00BE135D"/>
    <w:rsid w:val="00BE1458"/>
    <w:rsid w:val="00BE1FD5"/>
    <w:rsid w:val="00BE24FF"/>
    <w:rsid w:val="00BE2E5B"/>
    <w:rsid w:val="00BE3076"/>
    <w:rsid w:val="00BE37DB"/>
    <w:rsid w:val="00BE3C39"/>
    <w:rsid w:val="00BE40B4"/>
    <w:rsid w:val="00BE536F"/>
    <w:rsid w:val="00BE5833"/>
    <w:rsid w:val="00BE62B9"/>
    <w:rsid w:val="00BE6529"/>
    <w:rsid w:val="00BE7E94"/>
    <w:rsid w:val="00BF0161"/>
    <w:rsid w:val="00BF04E8"/>
    <w:rsid w:val="00BF0BB8"/>
    <w:rsid w:val="00BF12ED"/>
    <w:rsid w:val="00BF18C4"/>
    <w:rsid w:val="00BF1924"/>
    <w:rsid w:val="00BF1E43"/>
    <w:rsid w:val="00BF3E85"/>
    <w:rsid w:val="00BF40E7"/>
    <w:rsid w:val="00BF51F8"/>
    <w:rsid w:val="00BF52FB"/>
    <w:rsid w:val="00BF57FE"/>
    <w:rsid w:val="00BF7158"/>
    <w:rsid w:val="00BF7893"/>
    <w:rsid w:val="00BF7B82"/>
    <w:rsid w:val="00C00CEE"/>
    <w:rsid w:val="00C0162C"/>
    <w:rsid w:val="00C01BB4"/>
    <w:rsid w:val="00C02835"/>
    <w:rsid w:val="00C0383C"/>
    <w:rsid w:val="00C040A6"/>
    <w:rsid w:val="00C04127"/>
    <w:rsid w:val="00C04ED4"/>
    <w:rsid w:val="00C0523B"/>
    <w:rsid w:val="00C052E7"/>
    <w:rsid w:val="00C07574"/>
    <w:rsid w:val="00C07EDF"/>
    <w:rsid w:val="00C07FC5"/>
    <w:rsid w:val="00C10361"/>
    <w:rsid w:val="00C1098D"/>
    <w:rsid w:val="00C10A98"/>
    <w:rsid w:val="00C10AFD"/>
    <w:rsid w:val="00C11F67"/>
    <w:rsid w:val="00C124BD"/>
    <w:rsid w:val="00C126F0"/>
    <w:rsid w:val="00C1272D"/>
    <w:rsid w:val="00C12B00"/>
    <w:rsid w:val="00C133A9"/>
    <w:rsid w:val="00C133DE"/>
    <w:rsid w:val="00C1354F"/>
    <w:rsid w:val="00C13E15"/>
    <w:rsid w:val="00C148A7"/>
    <w:rsid w:val="00C149D3"/>
    <w:rsid w:val="00C14CFF"/>
    <w:rsid w:val="00C150CF"/>
    <w:rsid w:val="00C15CC7"/>
    <w:rsid w:val="00C160C7"/>
    <w:rsid w:val="00C16169"/>
    <w:rsid w:val="00C16AB1"/>
    <w:rsid w:val="00C16E36"/>
    <w:rsid w:val="00C173C2"/>
    <w:rsid w:val="00C1783E"/>
    <w:rsid w:val="00C21D22"/>
    <w:rsid w:val="00C22B99"/>
    <w:rsid w:val="00C23296"/>
    <w:rsid w:val="00C234EE"/>
    <w:rsid w:val="00C23BF2"/>
    <w:rsid w:val="00C25B4F"/>
    <w:rsid w:val="00C25B8A"/>
    <w:rsid w:val="00C25C8C"/>
    <w:rsid w:val="00C2633D"/>
    <w:rsid w:val="00C264C8"/>
    <w:rsid w:val="00C26E48"/>
    <w:rsid w:val="00C27018"/>
    <w:rsid w:val="00C27C11"/>
    <w:rsid w:val="00C306C1"/>
    <w:rsid w:val="00C31009"/>
    <w:rsid w:val="00C31FD2"/>
    <w:rsid w:val="00C32BBE"/>
    <w:rsid w:val="00C32C90"/>
    <w:rsid w:val="00C32E5F"/>
    <w:rsid w:val="00C34FC3"/>
    <w:rsid w:val="00C35210"/>
    <w:rsid w:val="00C352E4"/>
    <w:rsid w:val="00C358A9"/>
    <w:rsid w:val="00C3636A"/>
    <w:rsid w:val="00C36449"/>
    <w:rsid w:val="00C37126"/>
    <w:rsid w:val="00C37249"/>
    <w:rsid w:val="00C404AD"/>
    <w:rsid w:val="00C420A7"/>
    <w:rsid w:val="00C42866"/>
    <w:rsid w:val="00C44E3E"/>
    <w:rsid w:val="00C46483"/>
    <w:rsid w:val="00C47A9C"/>
    <w:rsid w:val="00C50475"/>
    <w:rsid w:val="00C50651"/>
    <w:rsid w:val="00C5103C"/>
    <w:rsid w:val="00C51361"/>
    <w:rsid w:val="00C52779"/>
    <w:rsid w:val="00C52A41"/>
    <w:rsid w:val="00C52BC6"/>
    <w:rsid w:val="00C5331F"/>
    <w:rsid w:val="00C5503C"/>
    <w:rsid w:val="00C55A04"/>
    <w:rsid w:val="00C56020"/>
    <w:rsid w:val="00C566E9"/>
    <w:rsid w:val="00C56F2B"/>
    <w:rsid w:val="00C572EC"/>
    <w:rsid w:val="00C60752"/>
    <w:rsid w:val="00C610A4"/>
    <w:rsid w:val="00C61557"/>
    <w:rsid w:val="00C61B33"/>
    <w:rsid w:val="00C62C71"/>
    <w:rsid w:val="00C6345E"/>
    <w:rsid w:val="00C63480"/>
    <w:rsid w:val="00C634F2"/>
    <w:rsid w:val="00C64364"/>
    <w:rsid w:val="00C6477E"/>
    <w:rsid w:val="00C64A4D"/>
    <w:rsid w:val="00C64D50"/>
    <w:rsid w:val="00C653A4"/>
    <w:rsid w:val="00C654C5"/>
    <w:rsid w:val="00C65FC5"/>
    <w:rsid w:val="00C66530"/>
    <w:rsid w:val="00C66F89"/>
    <w:rsid w:val="00C6793F"/>
    <w:rsid w:val="00C67DD5"/>
    <w:rsid w:val="00C70293"/>
    <w:rsid w:val="00C70464"/>
    <w:rsid w:val="00C7128D"/>
    <w:rsid w:val="00C71455"/>
    <w:rsid w:val="00C71A17"/>
    <w:rsid w:val="00C74BE8"/>
    <w:rsid w:val="00C751B4"/>
    <w:rsid w:val="00C76CAE"/>
    <w:rsid w:val="00C779F6"/>
    <w:rsid w:val="00C77F5B"/>
    <w:rsid w:val="00C80547"/>
    <w:rsid w:val="00C806D8"/>
    <w:rsid w:val="00C81190"/>
    <w:rsid w:val="00C81C9B"/>
    <w:rsid w:val="00C81DED"/>
    <w:rsid w:val="00C825CC"/>
    <w:rsid w:val="00C8284F"/>
    <w:rsid w:val="00C82AD5"/>
    <w:rsid w:val="00C83885"/>
    <w:rsid w:val="00C853FE"/>
    <w:rsid w:val="00C85618"/>
    <w:rsid w:val="00C867FE"/>
    <w:rsid w:val="00C86EBF"/>
    <w:rsid w:val="00C9088A"/>
    <w:rsid w:val="00C909B0"/>
    <w:rsid w:val="00C909E6"/>
    <w:rsid w:val="00C90D3B"/>
    <w:rsid w:val="00C92581"/>
    <w:rsid w:val="00C925EF"/>
    <w:rsid w:val="00C9286F"/>
    <w:rsid w:val="00C930DB"/>
    <w:rsid w:val="00C9326B"/>
    <w:rsid w:val="00C93CDE"/>
    <w:rsid w:val="00C93F0F"/>
    <w:rsid w:val="00C9413B"/>
    <w:rsid w:val="00C942A7"/>
    <w:rsid w:val="00C952A3"/>
    <w:rsid w:val="00C95FCB"/>
    <w:rsid w:val="00C96610"/>
    <w:rsid w:val="00C96C44"/>
    <w:rsid w:val="00C97B87"/>
    <w:rsid w:val="00CA13A9"/>
    <w:rsid w:val="00CA383D"/>
    <w:rsid w:val="00CA3ED6"/>
    <w:rsid w:val="00CA4444"/>
    <w:rsid w:val="00CA4609"/>
    <w:rsid w:val="00CA49C7"/>
    <w:rsid w:val="00CA5D78"/>
    <w:rsid w:val="00CA5EBC"/>
    <w:rsid w:val="00CA6237"/>
    <w:rsid w:val="00CA6916"/>
    <w:rsid w:val="00CA6F6A"/>
    <w:rsid w:val="00CA72C8"/>
    <w:rsid w:val="00CA77B7"/>
    <w:rsid w:val="00CB0EF9"/>
    <w:rsid w:val="00CB133A"/>
    <w:rsid w:val="00CB1A70"/>
    <w:rsid w:val="00CB26CD"/>
    <w:rsid w:val="00CB2DA0"/>
    <w:rsid w:val="00CB3ADD"/>
    <w:rsid w:val="00CB4BD4"/>
    <w:rsid w:val="00CB56F1"/>
    <w:rsid w:val="00CB61F6"/>
    <w:rsid w:val="00CB64E4"/>
    <w:rsid w:val="00CB66C1"/>
    <w:rsid w:val="00CB747A"/>
    <w:rsid w:val="00CB7C29"/>
    <w:rsid w:val="00CB7EE2"/>
    <w:rsid w:val="00CC0F8A"/>
    <w:rsid w:val="00CC0FE3"/>
    <w:rsid w:val="00CC2427"/>
    <w:rsid w:val="00CC27FE"/>
    <w:rsid w:val="00CC2908"/>
    <w:rsid w:val="00CC29F8"/>
    <w:rsid w:val="00CC2BA4"/>
    <w:rsid w:val="00CC311F"/>
    <w:rsid w:val="00CC4FE3"/>
    <w:rsid w:val="00CC5DD8"/>
    <w:rsid w:val="00CC61BA"/>
    <w:rsid w:val="00CC6819"/>
    <w:rsid w:val="00CC6BCB"/>
    <w:rsid w:val="00CC6E4F"/>
    <w:rsid w:val="00CC70A3"/>
    <w:rsid w:val="00CC7405"/>
    <w:rsid w:val="00CC749C"/>
    <w:rsid w:val="00CD03A6"/>
    <w:rsid w:val="00CD06AE"/>
    <w:rsid w:val="00CD11AF"/>
    <w:rsid w:val="00CD2AF6"/>
    <w:rsid w:val="00CD2E31"/>
    <w:rsid w:val="00CD3A87"/>
    <w:rsid w:val="00CD3E43"/>
    <w:rsid w:val="00CD4BCE"/>
    <w:rsid w:val="00CD5B2E"/>
    <w:rsid w:val="00CD5F38"/>
    <w:rsid w:val="00CD6127"/>
    <w:rsid w:val="00CD641E"/>
    <w:rsid w:val="00CD6B7D"/>
    <w:rsid w:val="00CD6DD7"/>
    <w:rsid w:val="00CD7C61"/>
    <w:rsid w:val="00CE1D79"/>
    <w:rsid w:val="00CE258F"/>
    <w:rsid w:val="00CE2CB6"/>
    <w:rsid w:val="00CE3FD2"/>
    <w:rsid w:val="00CE464A"/>
    <w:rsid w:val="00CE4B56"/>
    <w:rsid w:val="00CE4E1D"/>
    <w:rsid w:val="00CE57DD"/>
    <w:rsid w:val="00CE5E6C"/>
    <w:rsid w:val="00CE6053"/>
    <w:rsid w:val="00CE6345"/>
    <w:rsid w:val="00CE63CD"/>
    <w:rsid w:val="00CF0729"/>
    <w:rsid w:val="00CF0874"/>
    <w:rsid w:val="00CF0F5E"/>
    <w:rsid w:val="00CF1B33"/>
    <w:rsid w:val="00CF1E35"/>
    <w:rsid w:val="00CF3304"/>
    <w:rsid w:val="00CF3569"/>
    <w:rsid w:val="00CF35E0"/>
    <w:rsid w:val="00CF3739"/>
    <w:rsid w:val="00CF39F9"/>
    <w:rsid w:val="00CF3A26"/>
    <w:rsid w:val="00CF3AFE"/>
    <w:rsid w:val="00CF3D07"/>
    <w:rsid w:val="00CF403E"/>
    <w:rsid w:val="00CF45DE"/>
    <w:rsid w:val="00CF62EC"/>
    <w:rsid w:val="00CF64AD"/>
    <w:rsid w:val="00CF66CA"/>
    <w:rsid w:val="00CF6A48"/>
    <w:rsid w:val="00CF6C0B"/>
    <w:rsid w:val="00CF6C92"/>
    <w:rsid w:val="00CF6E87"/>
    <w:rsid w:val="00CF7C8E"/>
    <w:rsid w:val="00CF7CA4"/>
    <w:rsid w:val="00D00A49"/>
    <w:rsid w:val="00D01608"/>
    <w:rsid w:val="00D01BD3"/>
    <w:rsid w:val="00D01EB0"/>
    <w:rsid w:val="00D02246"/>
    <w:rsid w:val="00D02D68"/>
    <w:rsid w:val="00D03884"/>
    <w:rsid w:val="00D03978"/>
    <w:rsid w:val="00D03BE5"/>
    <w:rsid w:val="00D04742"/>
    <w:rsid w:val="00D0476D"/>
    <w:rsid w:val="00D0561A"/>
    <w:rsid w:val="00D056F8"/>
    <w:rsid w:val="00D05C25"/>
    <w:rsid w:val="00D06031"/>
    <w:rsid w:val="00D12005"/>
    <w:rsid w:val="00D132B3"/>
    <w:rsid w:val="00D1392F"/>
    <w:rsid w:val="00D13D93"/>
    <w:rsid w:val="00D144DD"/>
    <w:rsid w:val="00D14A36"/>
    <w:rsid w:val="00D15252"/>
    <w:rsid w:val="00D15C26"/>
    <w:rsid w:val="00D1630E"/>
    <w:rsid w:val="00D171C7"/>
    <w:rsid w:val="00D17F9A"/>
    <w:rsid w:val="00D20312"/>
    <w:rsid w:val="00D210B3"/>
    <w:rsid w:val="00D21F4C"/>
    <w:rsid w:val="00D231EF"/>
    <w:rsid w:val="00D23370"/>
    <w:rsid w:val="00D239D5"/>
    <w:rsid w:val="00D24653"/>
    <w:rsid w:val="00D248C4"/>
    <w:rsid w:val="00D25153"/>
    <w:rsid w:val="00D25ADD"/>
    <w:rsid w:val="00D26370"/>
    <w:rsid w:val="00D26AF4"/>
    <w:rsid w:val="00D26C38"/>
    <w:rsid w:val="00D273F0"/>
    <w:rsid w:val="00D314BC"/>
    <w:rsid w:val="00D31EE9"/>
    <w:rsid w:val="00D3298F"/>
    <w:rsid w:val="00D33271"/>
    <w:rsid w:val="00D339BF"/>
    <w:rsid w:val="00D33A3B"/>
    <w:rsid w:val="00D33AF5"/>
    <w:rsid w:val="00D33E09"/>
    <w:rsid w:val="00D35CB0"/>
    <w:rsid w:val="00D36420"/>
    <w:rsid w:val="00D367B0"/>
    <w:rsid w:val="00D36EB1"/>
    <w:rsid w:val="00D36F8F"/>
    <w:rsid w:val="00D3765B"/>
    <w:rsid w:val="00D37DDE"/>
    <w:rsid w:val="00D40982"/>
    <w:rsid w:val="00D41870"/>
    <w:rsid w:val="00D41D25"/>
    <w:rsid w:val="00D42EA7"/>
    <w:rsid w:val="00D43A1A"/>
    <w:rsid w:val="00D43B31"/>
    <w:rsid w:val="00D440BB"/>
    <w:rsid w:val="00D440DB"/>
    <w:rsid w:val="00D440F1"/>
    <w:rsid w:val="00D44ADD"/>
    <w:rsid w:val="00D45339"/>
    <w:rsid w:val="00D45B51"/>
    <w:rsid w:val="00D46422"/>
    <w:rsid w:val="00D46E8C"/>
    <w:rsid w:val="00D47AEB"/>
    <w:rsid w:val="00D5004B"/>
    <w:rsid w:val="00D5020E"/>
    <w:rsid w:val="00D51572"/>
    <w:rsid w:val="00D516B5"/>
    <w:rsid w:val="00D52E1F"/>
    <w:rsid w:val="00D53427"/>
    <w:rsid w:val="00D54872"/>
    <w:rsid w:val="00D5521F"/>
    <w:rsid w:val="00D552B8"/>
    <w:rsid w:val="00D552D9"/>
    <w:rsid w:val="00D5555C"/>
    <w:rsid w:val="00D55D5B"/>
    <w:rsid w:val="00D57C0B"/>
    <w:rsid w:val="00D606AC"/>
    <w:rsid w:val="00D60A2E"/>
    <w:rsid w:val="00D62033"/>
    <w:rsid w:val="00D62A26"/>
    <w:rsid w:val="00D62D59"/>
    <w:rsid w:val="00D64390"/>
    <w:rsid w:val="00D644A2"/>
    <w:rsid w:val="00D64AFD"/>
    <w:rsid w:val="00D64EA6"/>
    <w:rsid w:val="00D64FD3"/>
    <w:rsid w:val="00D6519B"/>
    <w:rsid w:val="00D6550C"/>
    <w:rsid w:val="00D656CA"/>
    <w:rsid w:val="00D666DD"/>
    <w:rsid w:val="00D675AB"/>
    <w:rsid w:val="00D6795B"/>
    <w:rsid w:val="00D70877"/>
    <w:rsid w:val="00D715CA"/>
    <w:rsid w:val="00D71BD9"/>
    <w:rsid w:val="00D71C7E"/>
    <w:rsid w:val="00D720D4"/>
    <w:rsid w:val="00D734D8"/>
    <w:rsid w:val="00D7445E"/>
    <w:rsid w:val="00D745A3"/>
    <w:rsid w:val="00D74B1D"/>
    <w:rsid w:val="00D74E02"/>
    <w:rsid w:val="00D74E73"/>
    <w:rsid w:val="00D75A01"/>
    <w:rsid w:val="00D76792"/>
    <w:rsid w:val="00D76CBA"/>
    <w:rsid w:val="00D76FA6"/>
    <w:rsid w:val="00D80516"/>
    <w:rsid w:val="00D8072A"/>
    <w:rsid w:val="00D818BF"/>
    <w:rsid w:val="00D819F8"/>
    <w:rsid w:val="00D820FB"/>
    <w:rsid w:val="00D83B3C"/>
    <w:rsid w:val="00D8468D"/>
    <w:rsid w:val="00D84CAD"/>
    <w:rsid w:val="00D8567A"/>
    <w:rsid w:val="00D85934"/>
    <w:rsid w:val="00D85AC5"/>
    <w:rsid w:val="00D85C5C"/>
    <w:rsid w:val="00D861B0"/>
    <w:rsid w:val="00D86409"/>
    <w:rsid w:val="00D8669A"/>
    <w:rsid w:val="00D867B7"/>
    <w:rsid w:val="00D86D78"/>
    <w:rsid w:val="00D86F6E"/>
    <w:rsid w:val="00D87299"/>
    <w:rsid w:val="00D87983"/>
    <w:rsid w:val="00D915A3"/>
    <w:rsid w:val="00D91673"/>
    <w:rsid w:val="00D91B28"/>
    <w:rsid w:val="00D91EFE"/>
    <w:rsid w:val="00D921D5"/>
    <w:rsid w:val="00D924EA"/>
    <w:rsid w:val="00D93B3A"/>
    <w:rsid w:val="00D94701"/>
    <w:rsid w:val="00D95407"/>
    <w:rsid w:val="00D957D3"/>
    <w:rsid w:val="00D95C52"/>
    <w:rsid w:val="00D95DD4"/>
    <w:rsid w:val="00D962CC"/>
    <w:rsid w:val="00D96B24"/>
    <w:rsid w:val="00D9702D"/>
    <w:rsid w:val="00D97149"/>
    <w:rsid w:val="00D97FBE"/>
    <w:rsid w:val="00DA0763"/>
    <w:rsid w:val="00DA08D2"/>
    <w:rsid w:val="00DA1F37"/>
    <w:rsid w:val="00DA2B7C"/>
    <w:rsid w:val="00DA2F3C"/>
    <w:rsid w:val="00DA30CF"/>
    <w:rsid w:val="00DA37B6"/>
    <w:rsid w:val="00DA3DF4"/>
    <w:rsid w:val="00DA4110"/>
    <w:rsid w:val="00DA4819"/>
    <w:rsid w:val="00DA532C"/>
    <w:rsid w:val="00DA6237"/>
    <w:rsid w:val="00DA6892"/>
    <w:rsid w:val="00DA6B76"/>
    <w:rsid w:val="00DA6CE0"/>
    <w:rsid w:val="00DA722A"/>
    <w:rsid w:val="00DA7A90"/>
    <w:rsid w:val="00DA7D83"/>
    <w:rsid w:val="00DB1A0A"/>
    <w:rsid w:val="00DB2A7C"/>
    <w:rsid w:val="00DB3630"/>
    <w:rsid w:val="00DB3703"/>
    <w:rsid w:val="00DB4BB9"/>
    <w:rsid w:val="00DB60AF"/>
    <w:rsid w:val="00DB687B"/>
    <w:rsid w:val="00DB6F38"/>
    <w:rsid w:val="00DB7A9C"/>
    <w:rsid w:val="00DB7CE9"/>
    <w:rsid w:val="00DC03D6"/>
    <w:rsid w:val="00DC1150"/>
    <w:rsid w:val="00DC127B"/>
    <w:rsid w:val="00DC18F1"/>
    <w:rsid w:val="00DC1A49"/>
    <w:rsid w:val="00DC2953"/>
    <w:rsid w:val="00DC2C15"/>
    <w:rsid w:val="00DC31BF"/>
    <w:rsid w:val="00DC3503"/>
    <w:rsid w:val="00DC3A30"/>
    <w:rsid w:val="00DC3BFA"/>
    <w:rsid w:val="00DC3C23"/>
    <w:rsid w:val="00DC49E2"/>
    <w:rsid w:val="00DC50A8"/>
    <w:rsid w:val="00DC7A58"/>
    <w:rsid w:val="00DC7FBB"/>
    <w:rsid w:val="00DD0A8F"/>
    <w:rsid w:val="00DD0CF9"/>
    <w:rsid w:val="00DD0FB7"/>
    <w:rsid w:val="00DD16B8"/>
    <w:rsid w:val="00DD2349"/>
    <w:rsid w:val="00DD2776"/>
    <w:rsid w:val="00DD2AE0"/>
    <w:rsid w:val="00DD2D45"/>
    <w:rsid w:val="00DD31C6"/>
    <w:rsid w:val="00DD41F3"/>
    <w:rsid w:val="00DD4628"/>
    <w:rsid w:val="00DD46FE"/>
    <w:rsid w:val="00DD5B82"/>
    <w:rsid w:val="00DD5E47"/>
    <w:rsid w:val="00DD66E5"/>
    <w:rsid w:val="00DD67E4"/>
    <w:rsid w:val="00DD690C"/>
    <w:rsid w:val="00DD6B8C"/>
    <w:rsid w:val="00DD6E01"/>
    <w:rsid w:val="00DD7B95"/>
    <w:rsid w:val="00DD7C58"/>
    <w:rsid w:val="00DE0876"/>
    <w:rsid w:val="00DE0995"/>
    <w:rsid w:val="00DE0D48"/>
    <w:rsid w:val="00DE0D83"/>
    <w:rsid w:val="00DE0E75"/>
    <w:rsid w:val="00DE0ECC"/>
    <w:rsid w:val="00DE1261"/>
    <w:rsid w:val="00DE15CB"/>
    <w:rsid w:val="00DE2882"/>
    <w:rsid w:val="00DE2DEF"/>
    <w:rsid w:val="00DE35EF"/>
    <w:rsid w:val="00DE4530"/>
    <w:rsid w:val="00DE48B7"/>
    <w:rsid w:val="00DE4D1D"/>
    <w:rsid w:val="00DE55F3"/>
    <w:rsid w:val="00DE575A"/>
    <w:rsid w:val="00DE60A8"/>
    <w:rsid w:val="00DE6533"/>
    <w:rsid w:val="00DE6F02"/>
    <w:rsid w:val="00DE7816"/>
    <w:rsid w:val="00DE7D70"/>
    <w:rsid w:val="00DE7E7C"/>
    <w:rsid w:val="00DF0231"/>
    <w:rsid w:val="00DF0A0A"/>
    <w:rsid w:val="00DF0BB9"/>
    <w:rsid w:val="00DF0E3D"/>
    <w:rsid w:val="00DF36B4"/>
    <w:rsid w:val="00DF36B5"/>
    <w:rsid w:val="00DF374A"/>
    <w:rsid w:val="00DF4014"/>
    <w:rsid w:val="00DF4188"/>
    <w:rsid w:val="00DF47A6"/>
    <w:rsid w:val="00DF504C"/>
    <w:rsid w:val="00DF5A8A"/>
    <w:rsid w:val="00DF6D6C"/>
    <w:rsid w:val="00DF6F57"/>
    <w:rsid w:val="00DF708F"/>
    <w:rsid w:val="00DF79D9"/>
    <w:rsid w:val="00E00736"/>
    <w:rsid w:val="00E015B4"/>
    <w:rsid w:val="00E017A7"/>
    <w:rsid w:val="00E01FD7"/>
    <w:rsid w:val="00E0225C"/>
    <w:rsid w:val="00E02354"/>
    <w:rsid w:val="00E0517D"/>
    <w:rsid w:val="00E05737"/>
    <w:rsid w:val="00E05874"/>
    <w:rsid w:val="00E05B23"/>
    <w:rsid w:val="00E06126"/>
    <w:rsid w:val="00E0670D"/>
    <w:rsid w:val="00E0696F"/>
    <w:rsid w:val="00E10690"/>
    <w:rsid w:val="00E10AB9"/>
    <w:rsid w:val="00E10BF3"/>
    <w:rsid w:val="00E120C0"/>
    <w:rsid w:val="00E12B67"/>
    <w:rsid w:val="00E1373E"/>
    <w:rsid w:val="00E142CC"/>
    <w:rsid w:val="00E17757"/>
    <w:rsid w:val="00E17B66"/>
    <w:rsid w:val="00E17F0D"/>
    <w:rsid w:val="00E20B9D"/>
    <w:rsid w:val="00E21B57"/>
    <w:rsid w:val="00E228B3"/>
    <w:rsid w:val="00E2376C"/>
    <w:rsid w:val="00E2504B"/>
    <w:rsid w:val="00E253C0"/>
    <w:rsid w:val="00E272C5"/>
    <w:rsid w:val="00E277AC"/>
    <w:rsid w:val="00E277EF"/>
    <w:rsid w:val="00E27A56"/>
    <w:rsid w:val="00E307BF"/>
    <w:rsid w:val="00E314FA"/>
    <w:rsid w:val="00E31658"/>
    <w:rsid w:val="00E3216D"/>
    <w:rsid w:val="00E32AE1"/>
    <w:rsid w:val="00E331F4"/>
    <w:rsid w:val="00E33E0A"/>
    <w:rsid w:val="00E33FAD"/>
    <w:rsid w:val="00E350D8"/>
    <w:rsid w:val="00E35358"/>
    <w:rsid w:val="00E35DF5"/>
    <w:rsid w:val="00E402E5"/>
    <w:rsid w:val="00E41A74"/>
    <w:rsid w:val="00E4293B"/>
    <w:rsid w:val="00E46EB0"/>
    <w:rsid w:val="00E47510"/>
    <w:rsid w:val="00E4794A"/>
    <w:rsid w:val="00E47F4A"/>
    <w:rsid w:val="00E50DC3"/>
    <w:rsid w:val="00E50E27"/>
    <w:rsid w:val="00E51476"/>
    <w:rsid w:val="00E516BE"/>
    <w:rsid w:val="00E52662"/>
    <w:rsid w:val="00E5285F"/>
    <w:rsid w:val="00E52B17"/>
    <w:rsid w:val="00E559F1"/>
    <w:rsid w:val="00E55F71"/>
    <w:rsid w:val="00E55FA9"/>
    <w:rsid w:val="00E56FB8"/>
    <w:rsid w:val="00E623AC"/>
    <w:rsid w:val="00E636F9"/>
    <w:rsid w:val="00E6458C"/>
    <w:rsid w:val="00E65892"/>
    <w:rsid w:val="00E66D4D"/>
    <w:rsid w:val="00E6759D"/>
    <w:rsid w:val="00E67818"/>
    <w:rsid w:val="00E67D0A"/>
    <w:rsid w:val="00E67F0B"/>
    <w:rsid w:val="00E70A60"/>
    <w:rsid w:val="00E71033"/>
    <w:rsid w:val="00E710BF"/>
    <w:rsid w:val="00E714B2"/>
    <w:rsid w:val="00E730B2"/>
    <w:rsid w:val="00E73637"/>
    <w:rsid w:val="00E738FA"/>
    <w:rsid w:val="00E739A3"/>
    <w:rsid w:val="00E73A08"/>
    <w:rsid w:val="00E73FBC"/>
    <w:rsid w:val="00E741AE"/>
    <w:rsid w:val="00E75CA6"/>
    <w:rsid w:val="00E75ED0"/>
    <w:rsid w:val="00E762F6"/>
    <w:rsid w:val="00E777D5"/>
    <w:rsid w:val="00E77A4E"/>
    <w:rsid w:val="00E77DBD"/>
    <w:rsid w:val="00E77DBF"/>
    <w:rsid w:val="00E77E8A"/>
    <w:rsid w:val="00E802D7"/>
    <w:rsid w:val="00E80F0E"/>
    <w:rsid w:val="00E80F6C"/>
    <w:rsid w:val="00E81089"/>
    <w:rsid w:val="00E811B9"/>
    <w:rsid w:val="00E81C03"/>
    <w:rsid w:val="00E820A7"/>
    <w:rsid w:val="00E82D6A"/>
    <w:rsid w:val="00E84A31"/>
    <w:rsid w:val="00E84B96"/>
    <w:rsid w:val="00E8542C"/>
    <w:rsid w:val="00E8548A"/>
    <w:rsid w:val="00E868FB"/>
    <w:rsid w:val="00E86EAC"/>
    <w:rsid w:val="00E873FB"/>
    <w:rsid w:val="00E87550"/>
    <w:rsid w:val="00E87B9C"/>
    <w:rsid w:val="00E87BB8"/>
    <w:rsid w:val="00E912CA"/>
    <w:rsid w:val="00E918BE"/>
    <w:rsid w:val="00E92213"/>
    <w:rsid w:val="00E92669"/>
    <w:rsid w:val="00E937B8"/>
    <w:rsid w:val="00E93A0B"/>
    <w:rsid w:val="00E93BF9"/>
    <w:rsid w:val="00E95267"/>
    <w:rsid w:val="00E95506"/>
    <w:rsid w:val="00E95921"/>
    <w:rsid w:val="00E95968"/>
    <w:rsid w:val="00E969BB"/>
    <w:rsid w:val="00E969D3"/>
    <w:rsid w:val="00E972E3"/>
    <w:rsid w:val="00EA0427"/>
    <w:rsid w:val="00EA0697"/>
    <w:rsid w:val="00EA0977"/>
    <w:rsid w:val="00EA0CB4"/>
    <w:rsid w:val="00EA0E9F"/>
    <w:rsid w:val="00EA2494"/>
    <w:rsid w:val="00EA2519"/>
    <w:rsid w:val="00EA292C"/>
    <w:rsid w:val="00EA3628"/>
    <w:rsid w:val="00EA3948"/>
    <w:rsid w:val="00EA53D6"/>
    <w:rsid w:val="00EA592C"/>
    <w:rsid w:val="00EA6DCD"/>
    <w:rsid w:val="00EA7176"/>
    <w:rsid w:val="00EA73D1"/>
    <w:rsid w:val="00EA75A0"/>
    <w:rsid w:val="00EB0326"/>
    <w:rsid w:val="00EB0E4E"/>
    <w:rsid w:val="00EB109D"/>
    <w:rsid w:val="00EB493C"/>
    <w:rsid w:val="00EB494E"/>
    <w:rsid w:val="00EB6027"/>
    <w:rsid w:val="00EB655C"/>
    <w:rsid w:val="00EB691D"/>
    <w:rsid w:val="00EB77D2"/>
    <w:rsid w:val="00EB7FE4"/>
    <w:rsid w:val="00EC097B"/>
    <w:rsid w:val="00EC11C1"/>
    <w:rsid w:val="00EC16AC"/>
    <w:rsid w:val="00EC3083"/>
    <w:rsid w:val="00EC364F"/>
    <w:rsid w:val="00EC397B"/>
    <w:rsid w:val="00EC3A91"/>
    <w:rsid w:val="00EC3FD9"/>
    <w:rsid w:val="00EC4072"/>
    <w:rsid w:val="00EC445A"/>
    <w:rsid w:val="00EC47A2"/>
    <w:rsid w:val="00EC5CCB"/>
    <w:rsid w:val="00EC5F1D"/>
    <w:rsid w:val="00EC6306"/>
    <w:rsid w:val="00EC6B79"/>
    <w:rsid w:val="00EC6C16"/>
    <w:rsid w:val="00EC77EB"/>
    <w:rsid w:val="00EC78E3"/>
    <w:rsid w:val="00EC795F"/>
    <w:rsid w:val="00ED0A9A"/>
    <w:rsid w:val="00ED0C2B"/>
    <w:rsid w:val="00ED1172"/>
    <w:rsid w:val="00ED2669"/>
    <w:rsid w:val="00ED2A1C"/>
    <w:rsid w:val="00ED2A66"/>
    <w:rsid w:val="00ED2A73"/>
    <w:rsid w:val="00ED3764"/>
    <w:rsid w:val="00ED37A2"/>
    <w:rsid w:val="00ED3FA9"/>
    <w:rsid w:val="00ED51D5"/>
    <w:rsid w:val="00ED5631"/>
    <w:rsid w:val="00ED5653"/>
    <w:rsid w:val="00ED57AC"/>
    <w:rsid w:val="00ED5A00"/>
    <w:rsid w:val="00ED5AF7"/>
    <w:rsid w:val="00ED62C2"/>
    <w:rsid w:val="00EE0260"/>
    <w:rsid w:val="00EE06C3"/>
    <w:rsid w:val="00EE0DD9"/>
    <w:rsid w:val="00EE154D"/>
    <w:rsid w:val="00EE15C4"/>
    <w:rsid w:val="00EE2DEA"/>
    <w:rsid w:val="00EE3D69"/>
    <w:rsid w:val="00EE417F"/>
    <w:rsid w:val="00EE4DCB"/>
    <w:rsid w:val="00EE4EAB"/>
    <w:rsid w:val="00EE50BD"/>
    <w:rsid w:val="00EE602C"/>
    <w:rsid w:val="00EE6A44"/>
    <w:rsid w:val="00EE73CD"/>
    <w:rsid w:val="00EE7AF4"/>
    <w:rsid w:val="00EF091E"/>
    <w:rsid w:val="00EF0A6E"/>
    <w:rsid w:val="00EF0E45"/>
    <w:rsid w:val="00EF0E4C"/>
    <w:rsid w:val="00EF18F8"/>
    <w:rsid w:val="00EF2138"/>
    <w:rsid w:val="00EF28BA"/>
    <w:rsid w:val="00EF3017"/>
    <w:rsid w:val="00EF32C9"/>
    <w:rsid w:val="00EF32F8"/>
    <w:rsid w:val="00EF330A"/>
    <w:rsid w:val="00EF3449"/>
    <w:rsid w:val="00EF3679"/>
    <w:rsid w:val="00EF3952"/>
    <w:rsid w:val="00EF4204"/>
    <w:rsid w:val="00EF43FC"/>
    <w:rsid w:val="00EF57D8"/>
    <w:rsid w:val="00EF59A9"/>
    <w:rsid w:val="00EF5C1E"/>
    <w:rsid w:val="00EF6F3D"/>
    <w:rsid w:val="00EF7141"/>
    <w:rsid w:val="00EF74D4"/>
    <w:rsid w:val="00F00136"/>
    <w:rsid w:val="00F00A5D"/>
    <w:rsid w:val="00F00C5F"/>
    <w:rsid w:val="00F00CFC"/>
    <w:rsid w:val="00F0107C"/>
    <w:rsid w:val="00F015F2"/>
    <w:rsid w:val="00F01A97"/>
    <w:rsid w:val="00F02915"/>
    <w:rsid w:val="00F02939"/>
    <w:rsid w:val="00F03001"/>
    <w:rsid w:val="00F03981"/>
    <w:rsid w:val="00F03A26"/>
    <w:rsid w:val="00F03E3D"/>
    <w:rsid w:val="00F0438C"/>
    <w:rsid w:val="00F0484A"/>
    <w:rsid w:val="00F059D9"/>
    <w:rsid w:val="00F06949"/>
    <w:rsid w:val="00F117C4"/>
    <w:rsid w:val="00F1242B"/>
    <w:rsid w:val="00F12964"/>
    <w:rsid w:val="00F1299B"/>
    <w:rsid w:val="00F12FB9"/>
    <w:rsid w:val="00F13B7B"/>
    <w:rsid w:val="00F144D3"/>
    <w:rsid w:val="00F14630"/>
    <w:rsid w:val="00F1695B"/>
    <w:rsid w:val="00F16F5A"/>
    <w:rsid w:val="00F1774A"/>
    <w:rsid w:val="00F17EC0"/>
    <w:rsid w:val="00F20733"/>
    <w:rsid w:val="00F2162F"/>
    <w:rsid w:val="00F21BBB"/>
    <w:rsid w:val="00F21FC1"/>
    <w:rsid w:val="00F22264"/>
    <w:rsid w:val="00F22BE2"/>
    <w:rsid w:val="00F22F9B"/>
    <w:rsid w:val="00F236CA"/>
    <w:rsid w:val="00F2538B"/>
    <w:rsid w:val="00F25C9B"/>
    <w:rsid w:val="00F26A6C"/>
    <w:rsid w:val="00F26B5B"/>
    <w:rsid w:val="00F26B78"/>
    <w:rsid w:val="00F277B8"/>
    <w:rsid w:val="00F27B63"/>
    <w:rsid w:val="00F3081D"/>
    <w:rsid w:val="00F309D0"/>
    <w:rsid w:val="00F30CD5"/>
    <w:rsid w:val="00F3118E"/>
    <w:rsid w:val="00F31570"/>
    <w:rsid w:val="00F31790"/>
    <w:rsid w:val="00F31C82"/>
    <w:rsid w:val="00F3293A"/>
    <w:rsid w:val="00F32B8E"/>
    <w:rsid w:val="00F33DDE"/>
    <w:rsid w:val="00F34873"/>
    <w:rsid w:val="00F34C88"/>
    <w:rsid w:val="00F35830"/>
    <w:rsid w:val="00F36293"/>
    <w:rsid w:val="00F37925"/>
    <w:rsid w:val="00F406DE"/>
    <w:rsid w:val="00F40F5C"/>
    <w:rsid w:val="00F41391"/>
    <w:rsid w:val="00F41563"/>
    <w:rsid w:val="00F41C42"/>
    <w:rsid w:val="00F4240B"/>
    <w:rsid w:val="00F42734"/>
    <w:rsid w:val="00F43896"/>
    <w:rsid w:val="00F443E8"/>
    <w:rsid w:val="00F456E3"/>
    <w:rsid w:val="00F4632A"/>
    <w:rsid w:val="00F4684C"/>
    <w:rsid w:val="00F468E1"/>
    <w:rsid w:val="00F46ADE"/>
    <w:rsid w:val="00F46C87"/>
    <w:rsid w:val="00F46ECB"/>
    <w:rsid w:val="00F46FD2"/>
    <w:rsid w:val="00F51176"/>
    <w:rsid w:val="00F518EC"/>
    <w:rsid w:val="00F51E12"/>
    <w:rsid w:val="00F52239"/>
    <w:rsid w:val="00F531EE"/>
    <w:rsid w:val="00F53F09"/>
    <w:rsid w:val="00F54033"/>
    <w:rsid w:val="00F55059"/>
    <w:rsid w:val="00F554AA"/>
    <w:rsid w:val="00F558FD"/>
    <w:rsid w:val="00F5592E"/>
    <w:rsid w:val="00F561B6"/>
    <w:rsid w:val="00F56B07"/>
    <w:rsid w:val="00F56D1D"/>
    <w:rsid w:val="00F571C2"/>
    <w:rsid w:val="00F57470"/>
    <w:rsid w:val="00F60055"/>
    <w:rsid w:val="00F608AB"/>
    <w:rsid w:val="00F60DE4"/>
    <w:rsid w:val="00F60F84"/>
    <w:rsid w:val="00F61469"/>
    <w:rsid w:val="00F62496"/>
    <w:rsid w:val="00F62549"/>
    <w:rsid w:val="00F63176"/>
    <w:rsid w:val="00F6348F"/>
    <w:rsid w:val="00F63A7C"/>
    <w:rsid w:val="00F6494B"/>
    <w:rsid w:val="00F64B51"/>
    <w:rsid w:val="00F64B9E"/>
    <w:rsid w:val="00F6529E"/>
    <w:rsid w:val="00F65449"/>
    <w:rsid w:val="00F655F2"/>
    <w:rsid w:val="00F6627A"/>
    <w:rsid w:val="00F6681A"/>
    <w:rsid w:val="00F66CAA"/>
    <w:rsid w:val="00F66F66"/>
    <w:rsid w:val="00F67B75"/>
    <w:rsid w:val="00F703EC"/>
    <w:rsid w:val="00F712DD"/>
    <w:rsid w:val="00F71CE0"/>
    <w:rsid w:val="00F7222E"/>
    <w:rsid w:val="00F7288A"/>
    <w:rsid w:val="00F730C3"/>
    <w:rsid w:val="00F7335E"/>
    <w:rsid w:val="00F74073"/>
    <w:rsid w:val="00F74748"/>
    <w:rsid w:val="00F74B16"/>
    <w:rsid w:val="00F74C10"/>
    <w:rsid w:val="00F75862"/>
    <w:rsid w:val="00F75B07"/>
    <w:rsid w:val="00F76212"/>
    <w:rsid w:val="00F77CC7"/>
    <w:rsid w:val="00F808A2"/>
    <w:rsid w:val="00F8137C"/>
    <w:rsid w:val="00F81620"/>
    <w:rsid w:val="00F81733"/>
    <w:rsid w:val="00F81B78"/>
    <w:rsid w:val="00F829D7"/>
    <w:rsid w:val="00F82F6D"/>
    <w:rsid w:val="00F8310D"/>
    <w:rsid w:val="00F83A96"/>
    <w:rsid w:val="00F83F06"/>
    <w:rsid w:val="00F84061"/>
    <w:rsid w:val="00F8467A"/>
    <w:rsid w:val="00F84705"/>
    <w:rsid w:val="00F858E6"/>
    <w:rsid w:val="00F85958"/>
    <w:rsid w:val="00F86454"/>
    <w:rsid w:val="00F86984"/>
    <w:rsid w:val="00F869EB"/>
    <w:rsid w:val="00F8708E"/>
    <w:rsid w:val="00F87333"/>
    <w:rsid w:val="00F878BC"/>
    <w:rsid w:val="00F90420"/>
    <w:rsid w:val="00F9050B"/>
    <w:rsid w:val="00F90A57"/>
    <w:rsid w:val="00F90F57"/>
    <w:rsid w:val="00F914E0"/>
    <w:rsid w:val="00F918FB"/>
    <w:rsid w:val="00F91C1F"/>
    <w:rsid w:val="00F91EE3"/>
    <w:rsid w:val="00F91F1D"/>
    <w:rsid w:val="00F94A42"/>
    <w:rsid w:val="00F95B71"/>
    <w:rsid w:val="00F95D13"/>
    <w:rsid w:val="00F97E9C"/>
    <w:rsid w:val="00FA0243"/>
    <w:rsid w:val="00FA0602"/>
    <w:rsid w:val="00FA12E5"/>
    <w:rsid w:val="00FA1421"/>
    <w:rsid w:val="00FA17FA"/>
    <w:rsid w:val="00FA185C"/>
    <w:rsid w:val="00FA18BA"/>
    <w:rsid w:val="00FA1996"/>
    <w:rsid w:val="00FA1A34"/>
    <w:rsid w:val="00FA2B8B"/>
    <w:rsid w:val="00FA3465"/>
    <w:rsid w:val="00FA4C88"/>
    <w:rsid w:val="00FA5F0F"/>
    <w:rsid w:val="00FA63C0"/>
    <w:rsid w:val="00FA679C"/>
    <w:rsid w:val="00FA687F"/>
    <w:rsid w:val="00FA70A1"/>
    <w:rsid w:val="00FA758E"/>
    <w:rsid w:val="00FB051F"/>
    <w:rsid w:val="00FB05BA"/>
    <w:rsid w:val="00FB06F2"/>
    <w:rsid w:val="00FB13DD"/>
    <w:rsid w:val="00FB236B"/>
    <w:rsid w:val="00FB2D91"/>
    <w:rsid w:val="00FB3D03"/>
    <w:rsid w:val="00FB40EA"/>
    <w:rsid w:val="00FB4386"/>
    <w:rsid w:val="00FB4571"/>
    <w:rsid w:val="00FB4B3C"/>
    <w:rsid w:val="00FB4D66"/>
    <w:rsid w:val="00FB6CED"/>
    <w:rsid w:val="00FB71EA"/>
    <w:rsid w:val="00FB7D93"/>
    <w:rsid w:val="00FC087C"/>
    <w:rsid w:val="00FC0A63"/>
    <w:rsid w:val="00FC0E3C"/>
    <w:rsid w:val="00FC1355"/>
    <w:rsid w:val="00FC1E60"/>
    <w:rsid w:val="00FC2EF2"/>
    <w:rsid w:val="00FC4146"/>
    <w:rsid w:val="00FC43AD"/>
    <w:rsid w:val="00FC46FB"/>
    <w:rsid w:val="00FC4758"/>
    <w:rsid w:val="00FC753F"/>
    <w:rsid w:val="00FC7AD1"/>
    <w:rsid w:val="00FD0250"/>
    <w:rsid w:val="00FD02F9"/>
    <w:rsid w:val="00FD0655"/>
    <w:rsid w:val="00FD0FDE"/>
    <w:rsid w:val="00FD12DD"/>
    <w:rsid w:val="00FD2252"/>
    <w:rsid w:val="00FD28F3"/>
    <w:rsid w:val="00FD2D96"/>
    <w:rsid w:val="00FD3988"/>
    <w:rsid w:val="00FD3DB2"/>
    <w:rsid w:val="00FD3E49"/>
    <w:rsid w:val="00FD3F95"/>
    <w:rsid w:val="00FD4ECD"/>
    <w:rsid w:val="00FD5FD6"/>
    <w:rsid w:val="00FD6435"/>
    <w:rsid w:val="00FD6C3C"/>
    <w:rsid w:val="00FD7FA6"/>
    <w:rsid w:val="00FE0ABE"/>
    <w:rsid w:val="00FE1501"/>
    <w:rsid w:val="00FE1556"/>
    <w:rsid w:val="00FE1620"/>
    <w:rsid w:val="00FE19E1"/>
    <w:rsid w:val="00FE2767"/>
    <w:rsid w:val="00FE2C7A"/>
    <w:rsid w:val="00FE4C50"/>
    <w:rsid w:val="00FE5206"/>
    <w:rsid w:val="00FE6D28"/>
    <w:rsid w:val="00FE6D4E"/>
    <w:rsid w:val="00FE7765"/>
    <w:rsid w:val="00FF0F1F"/>
    <w:rsid w:val="00FF12CE"/>
    <w:rsid w:val="00FF14F7"/>
    <w:rsid w:val="00FF1656"/>
    <w:rsid w:val="00FF1EF6"/>
    <w:rsid w:val="00FF2E39"/>
    <w:rsid w:val="00FF3551"/>
    <w:rsid w:val="00FF3CC0"/>
    <w:rsid w:val="00FF3EDB"/>
    <w:rsid w:val="00FF4544"/>
    <w:rsid w:val="00FF4C1B"/>
    <w:rsid w:val="00FF5217"/>
    <w:rsid w:val="00FF6907"/>
    <w:rsid w:val="00FF7C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CD598F"/>
  <w15:docId w15:val="{4F8CC89D-219D-493B-8B7C-2B8763E02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53E68"/>
    <w:pPr>
      <w:suppressAutoHyphens/>
      <w:spacing w:before="60" w:after="60"/>
      <w:jc w:val="both"/>
    </w:pPr>
    <w:rPr>
      <w:rFonts w:ascii="Arial" w:hAnsi="Arial"/>
      <w:lang w:eastAsia="ar-SA"/>
    </w:rPr>
  </w:style>
  <w:style w:type="paragraph" w:styleId="Titolo1">
    <w:name w:val="heading 1"/>
    <w:aliases w:val="Capitolo + 9 pt,Non Grassetto,Sinistro:  -0,25 cm,Destro -0 cm,H1,t1,Titolo capitolo,Capitolo,HEADING 1,Head 1,Head 11,Head 12,Head 111,Head 13,Head 112,Head 14,Head 113,Head 15,Head 114,Head 16,Head 115,Head 17,Head 116,Head 18,Head 117,1"/>
    <w:basedOn w:val="Normale"/>
    <w:next w:val="Normale"/>
    <w:qFormat/>
    <w:rsid w:val="00D97149"/>
    <w:pPr>
      <w:keepNext/>
      <w:keepLines/>
      <w:numPr>
        <w:numId w:val="3"/>
      </w:numPr>
      <w:pBdr>
        <w:top w:val="single" w:sz="4" w:space="7" w:color="999999"/>
      </w:pBdr>
      <w:shd w:val="clear" w:color="auto" w:fill="FFFFFF"/>
      <w:spacing w:before="360" w:after="120"/>
      <w:outlineLvl w:val="0"/>
    </w:pPr>
    <w:rPr>
      <w:rFonts w:cs="Arial"/>
      <w:b/>
      <w:sz w:val="24"/>
      <w:szCs w:val="24"/>
    </w:rPr>
  </w:style>
  <w:style w:type="paragraph" w:styleId="Titolo2">
    <w:name w:val="heading 2"/>
    <w:aliases w:val="CAPITOLO,H2,Heading 2 Hidden,t2,2,h2,l2,ITT t2,Chapter Title,Arial 12 Fett Kursiv,Heading new,(Alt+2),Attribute Heading 2,Attribute Heading 21,H21,H22,H23,H211,H221,H24,H212,H222,H231,H2111,H2211,H25,H213,H223,H232,H2112,H2212,H26,H214,H224,h,s"/>
    <w:basedOn w:val="Normale"/>
    <w:next w:val="Normale"/>
    <w:link w:val="Titolo2Carattere"/>
    <w:qFormat/>
    <w:rsid w:val="004F4CBB"/>
    <w:pPr>
      <w:keepNext/>
      <w:keepLines/>
      <w:numPr>
        <w:ilvl w:val="1"/>
        <w:numId w:val="3"/>
      </w:numPr>
      <w:spacing w:before="240" w:after="120"/>
      <w:jc w:val="left"/>
      <w:outlineLvl w:val="1"/>
    </w:pPr>
    <w:rPr>
      <w:b/>
      <w:sz w:val="22"/>
      <w:szCs w:val="22"/>
    </w:rPr>
  </w:style>
  <w:style w:type="paragraph" w:styleId="Titolo3">
    <w:name w:val="heading 3"/>
    <w:aliases w:val="§,Titolo Fab (3),t3,h3,H3,3,h31,h32,h33,h34,h35,h36,h37,h38,h39,h310,h311,h312,h313,h314,l3,Arial 12 Fett,1.2.3.,e,OdsKap3,3 bullet,b,SECOND,Second,BLANK2,4 bullet,bdullet,3heading,HHHeading,H31,H32,H33,H311,H34,H312,H321,H331,H3111,H35,H313"/>
    <w:basedOn w:val="Normale"/>
    <w:next w:val="Normale"/>
    <w:qFormat/>
    <w:rsid w:val="00E71033"/>
    <w:pPr>
      <w:keepNext/>
      <w:numPr>
        <w:ilvl w:val="2"/>
        <w:numId w:val="3"/>
      </w:numPr>
      <w:spacing w:before="120" w:after="120"/>
      <w:outlineLvl w:val="2"/>
    </w:pPr>
    <w:rPr>
      <w:rFonts w:cs="Arial"/>
      <w:b/>
    </w:rPr>
  </w:style>
  <w:style w:type="paragraph" w:styleId="Titolo4">
    <w:name w:val="heading 4"/>
    <w:aliases w:val="H4,h4,t4,titolo 4,H4-Heading4,Heading 4 Char,First Subheading,Tempo Heading 4,a.,Heading 4 Char1,Heading 4 Char Char,Heading 4 Char1 Char Char,Heading 4 Char Char Char Char,Heading 4 Char1 Char Char Char Char,H4 Char1 Char Char Char Char"/>
    <w:basedOn w:val="Normale"/>
    <w:next w:val="Normale"/>
    <w:qFormat/>
    <w:rsid w:val="009D1172"/>
    <w:pPr>
      <w:keepNext/>
      <w:numPr>
        <w:ilvl w:val="3"/>
        <w:numId w:val="3"/>
      </w:numPr>
      <w:outlineLvl w:val="3"/>
    </w:pPr>
    <w:rPr>
      <w:rFonts w:ascii="Futura Std Book" w:hAnsi="Futura Std Book"/>
      <w:b/>
    </w:rPr>
  </w:style>
  <w:style w:type="paragraph" w:styleId="Titolo5">
    <w:name w:val="heading 5"/>
    <w:aliases w:val="H5,h5,tit5,H5-Heading5,Second Subheading,Tempo Heading 5,ITT t5,PA Pico Section,Ref Heading 2,rh2,Ref Heading 21,rh21,H51,h51,Second Subheading1,Ref Heading 22,rh22,H52,Ref Heading 23,rh23,H53,h52,Second Subheading2,Ref Heading 24,rh24,H54"/>
    <w:basedOn w:val="Normale"/>
    <w:next w:val="Normale"/>
    <w:qFormat/>
    <w:rsid w:val="009D1172"/>
    <w:pPr>
      <w:keepNext/>
      <w:numPr>
        <w:ilvl w:val="4"/>
        <w:numId w:val="3"/>
      </w:numPr>
      <w:spacing w:line="360" w:lineRule="auto"/>
      <w:jc w:val="center"/>
      <w:outlineLvl w:val="4"/>
    </w:pPr>
    <w:rPr>
      <w:b/>
      <w:sz w:val="24"/>
    </w:rPr>
  </w:style>
  <w:style w:type="paragraph" w:styleId="Titolo6">
    <w:name w:val="heading 6"/>
    <w:aliases w:val="H6,h6,Third Subheading,ITT t6,PA Appendix,Ref Heading 3,rh3,Ref Heading 31,rh31,Ref Heading 32,rh32,h61,Third Subheading1,Ref Heading 33,rh33,Ref Heading 34,rh34,h62,Third Subheading2,Ref Heading 35,rh35,Ref Heading 36,rh36,Ref Heading 37"/>
    <w:basedOn w:val="Normale"/>
    <w:next w:val="Normale"/>
    <w:qFormat/>
    <w:rsid w:val="009D1172"/>
    <w:pPr>
      <w:keepNext/>
      <w:numPr>
        <w:ilvl w:val="5"/>
        <w:numId w:val="3"/>
      </w:numPr>
      <w:spacing w:line="360" w:lineRule="auto"/>
      <w:jc w:val="center"/>
      <w:outlineLvl w:val="5"/>
    </w:pPr>
    <w:rPr>
      <w:b/>
      <w:sz w:val="24"/>
    </w:rPr>
  </w:style>
  <w:style w:type="paragraph" w:styleId="Titolo7">
    <w:name w:val="heading 7"/>
    <w:aliases w:val="ITT t7,PA Appendix Major,sottopar11111,ASAPHeading 7,Heading 7 (do not use),7,h7,Annexe 1,letter list,lettered list,letter list1,lettered list1,letter list2,lettered list2,letter list11,lettered list11,letter list3,lettered list3"/>
    <w:basedOn w:val="Normale"/>
    <w:next w:val="Normale"/>
    <w:qFormat/>
    <w:rsid w:val="009D1172"/>
    <w:pPr>
      <w:keepNext/>
      <w:numPr>
        <w:ilvl w:val="6"/>
        <w:numId w:val="3"/>
      </w:numPr>
      <w:spacing w:line="360" w:lineRule="auto"/>
      <w:jc w:val="center"/>
      <w:outlineLvl w:val="6"/>
    </w:pPr>
    <w:rPr>
      <w:sz w:val="24"/>
    </w:rPr>
  </w:style>
  <w:style w:type="paragraph" w:styleId="Titolo8">
    <w:name w:val="heading 8"/>
    <w:aliases w:val="Titolo8,ITT t8,PA Appendix Minor,Heading 8 Char,ASAPHeading 8,Heading 8 (do not use),8,h8,action,action1,action2,action11,action3,action4,action5,action6,action7,action12,action21,action111,action31,action8,action13,action22,action112"/>
    <w:basedOn w:val="Normale"/>
    <w:next w:val="Normale"/>
    <w:qFormat/>
    <w:rsid w:val="009D1172"/>
    <w:pPr>
      <w:keepNext/>
      <w:numPr>
        <w:ilvl w:val="7"/>
        <w:numId w:val="3"/>
      </w:numPr>
      <w:spacing w:line="360" w:lineRule="auto"/>
      <w:jc w:val="center"/>
      <w:outlineLvl w:val="7"/>
    </w:pPr>
    <w:rPr>
      <w:rFonts w:cs="Arial"/>
      <w:b/>
      <w:sz w:val="28"/>
      <w:szCs w:val="28"/>
    </w:rPr>
  </w:style>
  <w:style w:type="paragraph" w:styleId="Titolo9">
    <w:name w:val="heading 9"/>
    <w:aliases w:val="Titolo9,App Heading,ITT t9,ASAPHeading 9,Appendix,Heading 9 (do not use),9,h9,progress,progress1,progress2,progress11,progress3,progress4,progress5,progress6,progress7,progress12,progress21,progress111,progress31,progress8,progress13"/>
    <w:basedOn w:val="Normale"/>
    <w:next w:val="Normale"/>
    <w:qFormat/>
    <w:rsid w:val="009D1172"/>
    <w:pPr>
      <w:keepNext/>
      <w:numPr>
        <w:ilvl w:val="8"/>
        <w:numId w:val="3"/>
      </w:numPr>
      <w:spacing w:line="360" w:lineRule="auto"/>
      <w:outlineLvl w:val="8"/>
    </w:pPr>
    <w:rPr>
      <w:sz w:val="24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aliases w:val="CAPITOLO Carattere,H2 Carattere,Heading 2 Hidden Carattere,t2 Carattere,2 Carattere,h2 Carattere,l2 Carattere,ITT t2 Carattere,Chapter Title Carattere,Arial 12 Fett Kursiv Carattere,Heading new Carattere,(Alt+2) Carattere,h Carattere"/>
    <w:link w:val="Titolo2"/>
    <w:rsid w:val="004F4CBB"/>
    <w:rPr>
      <w:rFonts w:ascii="Arial" w:hAnsi="Arial"/>
      <w:b/>
      <w:sz w:val="22"/>
      <w:szCs w:val="22"/>
      <w:lang w:eastAsia="ar-SA"/>
    </w:rPr>
  </w:style>
  <w:style w:type="paragraph" w:customStyle="1" w:styleId="CarattereCarattereCarattere1CarattereCarattereCarattereCarattere">
    <w:name w:val="Carattere Carattere Carattere1 Carattere Carattere Carattere Carattere"/>
    <w:basedOn w:val="Normale"/>
    <w:rsid w:val="00E277AC"/>
    <w:pPr>
      <w:suppressAutoHyphens w:val="0"/>
      <w:spacing w:before="0" w:after="160" w:line="240" w:lineRule="exact"/>
      <w:jc w:val="left"/>
    </w:pPr>
    <w:rPr>
      <w:rFonts w:ascii="Verdana" w:hAnsi="Verdana"/>
      <w:lang w:val="en-US" w:eastAsia="en-US"/>
    </w:rPr>
  </w:style>
  <w:style w:type="character" w:styleId="Collegamentoipertestuale">
    <w:name w:val="Hyperlink"/>
    <w:uiPriority w:val="99"/>
    <w:rsid w:val="00A96CD7"/>
    <w:rPr>
      <w:color w:val="0000FF"/>
      <w:u w:val="single"/>
    </w:rPr>
  </w:style>
  <w:style w:type="paragraph" w:customStyle="1" w:styleId="Indice">
    <w:name w:val="Indice"/>
    <w:basedOn w:val="Normale"/>
    <w:rsid w:val="009D1172"/>
    <w:pPr>
      <w:suppressLineNumbers/>
    </w:pPr>
    <w:rPr>
      <w:rFonts w:cs="Tahoma"/>
    </w:rPr>
  </w:style>
  <w:style w:type="paragraph" w:styleId="Testonotaapidipagina">
    <w:name w:val="footnote text"/>
    <w:aliases w:val="TI_Testo nota a piè di pagina"/>
    <w:basedOn w:val="Normale"/>
    <w:link w:val="TestonotaapidipaginaCarattere"/>
    <w:rsid w:val="00AF39A4"/>
    <w:pPr>
      <w:spacing w:before="0" w:after="0"/>
      <w:jc w:val="left"/>
    </w:pPr>
  </w:style>
  <w:style w:type="character" w:customStyle="1" w:styleId="TestonotaapidipaginaCarattere">
    <w:name w:val="Testo nota a piè di pagina Carattere"/>
    <w:aliases w:val="TI_Testo nota a piè di pagina Carattere"/>
    <w:link w:val="Testonotaapidipagina"/>
    <w:uiPriority w:val="99"/>
    <w:rsid w:val="003906D4"/>
    <w:rPr>
      <w:rFonts w:ascii="Arial" w:hAnsi="Arial"/>
      <w:lang w:eastAsia="ar-SA"/>
    </w:rPr>
  </w:style>
  <w:style w:type="paragraph" w:styleId="Indice1">
    <w:name w:val="index 1"/>
    <w:basedOn w:val="Normale"/>
    <w:next w:val="Normale"/>
    <w:semiHidden/>
    <w:rsid w:val="009D1172"/>
    <w:pPr>
      <w:ind w:left="200" w:hanging="200"/>
    </w:pPr>
  </w:style>
  <w:style w:type="paragraph" w:styleId="Sommario1">
    <w:name w:val="toc 1"/>
    <w:basedOn w:val="Normale"/>
    <w:next w:val="Sommario2"/>
    <w:autoRedefine/>
    <w:uiPriority w:val="39"/>
    <w:qFormat/>
    <w:rsid w:val="00F309D0"/>
    <w:pPr>
      <w:keepNext/>
      <w:keepLines/>
      <w:shd w:val="clear" w:color="auto" w:fill="FFFFFF"/>
      <w:tabs>
        <w:tab w:val="left" w:pos="284"/>
        <w:tab w:val="left" w:pos="851"/>
        <w:tab w:val="right" w:leader="dot" w:pos="9214"/>
      </w:tabs>
      <w:overflowPunct w:val="0"/>
      <w:autoSpaceDE w:val="0"/>
      <w:ind w:left="284"/>
      <w:textAlignment w:val="baseline"/>
    </w:pPr>
    <w:rPr>
      <w:b/>
      <w:sz w:val="18"/>
    </w:rPr>
  </w:style>
  <w:style w:type="paragraph" w:styleId="Sommario2">
    <w:name w:val="toc 2"/>
    <w:basedOn w:val="Normale"/>
    <w:next w:val="Sommario3"/>
    <w:link w:val="Sommario2Carattere"/>
    <w:autoRedefine/>
    <w:uiPriority w:val="39"/>
    <w:qFormat/>
    <w:rsid w:val="00F309D0"/>
    <w:pPr>
      <w:tabs>
        <w:tab w:val="left" w:pos="1134"/>
        <w:tab w:val="right" w:leader="dot" w:pos="9214"/>
      </w:tabs>
      <w:spacing w:before="40" w:after="40"/>
      <w:ind w:left="1134" w:right="567" w:hanging="850"/>
      <w:jc w:val="left"/>
    </w:pPr>
    <w:rPr>
      <w:noProof/>
      <w:sz w:val="18"/>
      <w:szCs w:val="16"/>
    </w:rPr>
  </w:style>
  <w:style w:type="paragraph" w:styleId="Sommario3">
    <w:name w:val="toc 3"/>
    <w:basedOn w:val="Normale"/>
    <w:next w:val="Normale"/>
    <w:autoRedefine/>
    <w:qFormat/>
    <w:rsid w:val="00F309D0"/>
    <w:pPr>
      <w:tabs>
        <w:tab w:val="left" w:pos="1276"/>
        <w:tab w:val="right" w:leader="dot" w:pos="9214"/>
      </w:tabs>
      <w:spacing w:before="20" w:after="20"/>
      <w:ind w:left="1276" w:right="567" w:hanging="992"/>
      <w:jc w:val="left"/>
    </w:pPr>
    <w:rPr>
      <w:sz w:val="16"/>
    </w:rPr>
  </w:style>
  <w:style w:type="paragraph" w:styleId="Sommario4">
    <w:name w:val="toc 4"/>
    <w:basedOn w:val="Indice"/>
    <w:rsid w:val="009D1172"/>
    <w:pPr>
      <w:tabs>
        <w:tab w:val="right" w:leader="dot" w:pos="9637"/>
      </w:tabs>
      <w:ind w:left="849"/>
    </w:pPr>
  </w:style>
  <w:style w:type="paragraph" w:styleId="Sommario5">
    <w:name w:val="toc 5"/>
    <w:basedOn w:val="Indice"/>
    <w:rsid w:val="009D1172"/>
    <w:pPr>
      <w:tabs>
        <w:tab w:val="right" w:leader="dot" w:pos="9637"/>
      </w:tabs>
      <w:ind w:left="1132"/>
    </w:pPr>
  </w:style>
  <w:style w:type="paragraph" w:styleId="Sommario6">
    <w:name w:val="toc 6"/>
    <w:basedOn w:val="Indice"/>
    <w:rsid w:val="009D1172"/>
    <w:pPr>
      <w:tabs>
        <w:tab w:val="right" w:leader="dot" w:pos="9637"/>
      </w:tabs>
      <w:ind w:left="1415"/>
    </w:pPr>
  </w:style>
  <w:style w:type="paragraph" w:styleId="Sommario7">
    <w:name w:val="toc 7"/>
    <w:basedOn w:val="Indice"/>
    <w:rsid w:val="009D1172"/>
    <w:pPr>
      <w:tabs>
        <w:tab w:val="right" w:leader="dot" w:pos="9637"/>
      </w:tabs>
      <w:ind w:left="1698"/>
    </w:pPr>
  </w:style>
  <w:style w:type="paragraph" w:styleId="Sommario8">
    <w:name w:val="toc 8"/>
    <w:basedOn w:val="Indice"/>
    <w:rsid w:val="009D1172"/>
    <w:pPr>
      <w:tabs>
        <w:tab w:val="right" w:leader="dot" w:pos="9637"/>
      </w:tabs>
      <w:ind w:left="1981"/>
    </w:pPr>
  </w:style>
  <w:style w:type="paragraph" w:styleId="Sommario9">
    <w:name w:val="toc 9"/>
    <w:basedOn w:val="Indice"/>
    <w:rsid w:val="009D1172"/>
    <w:pPr>
      <w:tabs>
        <w:tab w:val="right" w:leader="dot" w:pos="9637"/>
      </w:tabs>
      <w:ind w:left="2264"/>
    </w:pPr>
  </w:style>
  <w:style w:type="paragraph" w:customStyle="1" w:styleId="Testopredefinito">
    <w:name w:val="Testo predefinito"/>
    <w:basedOn w:val="Normale"/>
    <w:rsid w:val="009D1172"/>
    <w:pPr>
      <w:overflowPunct w:val="0"/>
      <w:autoSpaceDE w:val="0"/>
      <w:spacing w:before="0" w:after="0"/>
      <w:jc w:val="left"/>
    </w:pPr>
    <w:rPr>
      <w:rFonts w:ascii="Times New Roman" w:hAnsi="Times New Roman"/>
      <w:color w:val="000000"/>
      <w:sz w:val="24"/>
      <w:lang w:val="en-US"/>
    </w:rPr>
  </w:style>
  <w:style w:type="paragraph" w:customStyle="1" w:styleId="Giustificato">
    <w:name w:val="Giustificato"/>
    <w:basedOn w:val="Normale"/>
    <w:rsid w:val="00112B79"/>
    <w:pPr>
      <w:suppressAutoHyphens w:val="0"/>
      <w:spacing w:before="120" w:after="120" w:line="360" w:lineRule="exact"/>
    </w:pPr>
    <w:rPr>
      <w:rFonts w:cs="Arial"/>
      <w:szCs w:val="24"/>
      <w:lang w:eastAsia="it-IT"/>
    </w:rPr>
  </w:style>
  <w:style w:type="character" w:styleId="Rimandocommento">
    <w:name w:val="annotation reference"/>
    <w:uiPriority w:val="99"/>
    <w:rsid w:val="001B5CB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1B5CBA"/>
  </w:style>
  <w:style w:type="character" w:customStyle="1" w:styleId="TestocommentoCarattere">
    <w:name w:val="Testo commento Carattere"/>
    <w:link w:val="Testocommento"/>
    <w:uiPriority w:val="99"/>
    <w:rsid w:val="007C5D3C"/>
    <w:rPr>
      <w:rFonts w:ascii="Arial" w:hAnsi="Arial"/>
      <w:lang w:eastAsia="ar-SA"/>
    </w:rPr>
  </w:style>
  <w:style w:type="paragraph" w:styleId="Testofumetto">
    <w:name w:val="Balloon Text"/>
    <w:basedOn w:val="Normale"/>
    <w:rsid w:val="001B5CBA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9B0B6B"/>
    <w:pPr>
      <w:suppressAutoHyphens/>
      <w:spacing w:before="60"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rsid w:val="00AE24D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F77CC7"/>
    <w:rPr>
      <w:rFonts w:ascii="Arial" w:hAnsi="Arial"/>
      <w:lang w:val="it-IT" w:eastAsia="ar-SA" w:bidi="ar-SA"/>
    </w:rPr>
  </w:style>
  <w:style w:type="paragraph" w:styleId="Pidipagina">
    <w:name w:val="footer"/>
    <w:basedOn w:val="Normale"/>
    <w:link w:val="PidipaginaCarattere"/>
    <w:uiPriority w:val="99"/>
    <w:rsid w:val="00AE24DC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295E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eWeb">
    <w:name w:val="Normal (Web)"/>
    <w:basedOn w:val="Normale"/>
    <w:uiPriority w:val="99"/>
    <w:rsid w:val="006D3B2C"/>
    <w:pPr>
      <w:suppressAutoHyphens w:val="0"/>
      <w:spacing w:before="0" w:after="32"/>
      <w:jc w:val="left"/>
    </w:pPr>
    <w:rPr>
      <w:rFonts w:ascii="Times New Roman" w:hAnsi="Times New Roman"/>
      <w:sz w:val="24"/>
      <w:szCs w:val="24"/>
      <w:lang w:eastAsia="it-IT"/>
    </w:rPr>
  </w:style>
  <w:style w:type="character" w:styleId="Enfasigrassetto">
    <w:name w:val="Strong"/>
    <w:qFormat/>
    <w:rsid w:val="00727E53"/>
    <w:rPr>
      <w:b/>
      <w:bCs/>
    </w:rPr>
  </w:style>
  <w:style w:type="character" w:styleId="Numeropagina">
    <w:name w:val="page number"/>
    <w:basedOn w:val="Carpredefinitoparagrafo1"/>
    <w:rsid w:val="00E277AC"/>
  </w:style>
  <w:style w:type="character" w:customStyle="1" w:styleId="Carpredefinitoparagrafo1">
    <w:name w:val="Car. predefinito paragrafo1"/>
    <w:rsid w:val="00E277AC"/>
  </w:style>
  <w:style w:type="character" w:customStyle="1" w:styleId="NumberingSymbols">
    <w:name w:val="Numbering Symbols"/>
    <w:rsid w:val="00E277AC"/>
  </w:style>
  <w:style w:type="character" w:customStyle="1" w:styleId="Bullets">
    <w:name w:val="Bullets"/>
    <w:rsid w:val="00E277AC"/>
    <w:rPr>
      <w:rFonts w:ascii="StarSymbol" w:eastAsia="StarSymbol" w:hAnsi="StarSymbol" w:cs="StarSymbol"/>
      <w:sz w:val="18"/>
      <w:szCs w:val="18"/>
    </w:rPr>
  </w:style>
  <w:style w:type="character" w:styleId="Collegamentovisitato">
    <w:name w:val="FollowedHyperlink"/>
    <w:rsid w:val="00E277AC"/>
    <w:rPr>
      <w:color w:val="800080"/>
      <w:u w:val="single"/>
    </w:rPr>
  </w:style>
  <w:style w:type="character" w:customStyle="1" w:styleId="WW8Num1z3">
    <w:name w:val="WW8Num1z3"/>
    <w:rsid w:val="00E277AC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E277AC"/>
    <w:rPr>
      <w:rFonts w:ascii="Arial" w:hAnsi="Arial"/>
    </w:rPr>
  </w:style>
  <w:style w:type="character" w:customStyle="1" w:styleId="WW8Num2z1">
    <w:name w:val="WW8Num2z1"/>
    <w:rsid w:val="00E277AC"/>
    <w:rPr>
      <w:rFonts w:ascii="Courier New" w:hAnsi="Courier New" w:cs="Courier New"/>
    </w:rPr>
  </w:style>
  <w:style w:type="character" w:customStyle="1" w:styleId="WW8Num2z2">
    <w:name w:val="WW8Num2z2"/>
    <w:rsid w:val="00E277AC"/>
    <w:rPr>
      <w:rFonts w:ascii="Wingdings" w:hAnsi="Wingdings"/>
    </w:rPr>
  </w:style>
  <w:style w:type="character" w:customStyle="1" w:styleId="WW8Num3z0">
    <w:name w:val="WW8Num3z0"/>
    <w:rsid w:val="00E277AC"/>
    <w:rPr>
      <w:rFonts w:ascii="Arial" w:hAnsi="Arial"/>
    </w:rPr>
  </w:style>
  <w:style w:type="character" w:customStyle="1" w:styleId="WW8Num4z0">
    <w:name w:val="WW8Num4z0"/>
    <w:rsid w:val="00E277AC"/>
    <w:rPr>
      <w:rFonts w:ascii="Arial" w:hAnsi="Arial"/>
    </w:rPr>
  </w:style>
  <w:style w:type="character" w:customStyle="1" w:styleId="WW8Num5z0">
    <w:name w:val="WW8Num5z0"/>
    <w:rsid w:val="00E277AC"/>
    <w:rPr>
      <w:rFonts w:ascii="Arial" w:hAnsi="Arial"/>
    </w:rPr>
  </w:style>
  <w:style w:type="character" w:customStyle="1" w:styleId="WW8Num6z0">
    <w:name w:val="WW8Num6z0"/>
    <w:rsid w:val="00E277AC"/>
    <w:rPr>
      <w:rFonts w:ascii="Arial" w:hAnsi="Arial"/>
    </w:rPr>
  </w:style>
  <w:style w:type="character" w:customStyle="1" w:styleId="WW8Num7z0">
    <w:name w:val="WW8Num7z0"/>
    <w:rsid w:val="00E277AC"/>
    <w:rPr>
      <w:rFonts w:ascii="Arial" w:hAnsi="Arial"/>
    </w:rPr>
  </w:style>
  <w:style w:type="character" w:customStyle="1" w:styleId="WW8Num7z1">
    <w:name w:val="WW8Num7z1"/>
    <w:rsid w:val="00E277AC"/>
    <w:rPr>
      <w:rFonts w:ascii="Courier New" w:hAnsi="Courier New" w:cs="LucidaGrande"/>
    </w:rPr>
  </w:style>
  <w:style w:type="character" w:customStyle="1" w:styleId="WW8Num7z2">
    <w:name w:val="WW8Num7z2"/>
    <w:rsid w:val="00E277AC"/>
    <w:rPr>
      <w:rFonts w:ascii="Wingdings" w:hAnsi="Wingdings"/>
    </w:rPr>
  </w:style>
  <w:style w:type="character" w:customStyle="1" w:styleId="WW8Num7z3">
    <w:name w:val="WW8Num7z3"/>
    <w:rsid w:val="00E277AC"/>
    <w:rPr>
      <w:rFonts w:ascii="Symbol" w:hAnsi="Symbol"/>
    </w:rPr>
  </w:style>
  <w:style w:type="character" w:customStyle="1" w:styleId="WW8Num8z0">
    <w:name w:val="WW8Num8z0"/>
    <w:rsid w:val="00E277AC"/>
    <w:rPr>
      <w:rFonts w:ascii="Arial" w:hAnsi="Arial"/>
    </w:rPr>
  </w:style>
  <w:style w:type="character" w:customStyle="1" w:styleId="WW8Num8z1">
    <w:name w:val="WW8Num8z1"/>
    <w:rsid w:val="00E277AC"/>
    <w:rPr>
      <w:rFonts w:ascii="Courier New" w:hAnsi="Courier New" w:cs="Courier New"/>
    </w:rPr>
  </w:style>
  <w:style w:type="character" w:customStyle="1" w:styleId="WW8Num8z2">
    <w:name w:val="WW8Num8z2"/>
    <w:rsid w:val="00E277AC"/>
    <w:rPr>
      <w:rFonts w:ascii="Wingdings" w:hAnsi="Wingdings"/>
    </w:rPr>
  </w:style>
  <w:style w:type="character" w:customStyle="1" w:styleId="WW8Num9z0">
    <w:name w:val="WW8Num9z0"/>
    <w:rsid w:val="00E277AC"/>
    <w:rPr>
      <w:rFonts w:ascii="Arial" w:eastAsia="Times New Roman" w:hAnsi="Arial" w:cs="Arial"/>
    </w:rPr>
  </w:style>
  <w:style w:type="character" w:customStyle="1" w:styleId="WW8Num9z1">
    <w:name w:val="WW8Num9z1"/>
    <w:rsid w:val="00E277AC"/>
    <w:rPr>
      <w:rFonts w:ascii="Courier New" w:hAnsi="Courier New" w:cs="Courier New"/>
    </w:rPr>
  </w:style>
  <w:style w:type="character" w:customStyle="1" w:styleId="WW8Num9z2">
    <w:name w:val="WW8Num9z2"/>
    <w:rsid w:val="00E277AC"/>
    <w:rPr>
      <w:rFonts w:ascii="Wingdings" w:hAnsi="Wingdings"/>
    </w:rPr>
  </w:style>
  <w:style w:type="character" w:customStyle="1" w:styleId="WW8Num9z3">
    <w:name w:val="WW8Num9z3"/>
    <w:rsid w:val="00E277AC"/>
    <w:rPr>
      <w:rFonts w:ascii="Symbol" w:hAnsi="Symbol"/>
    </w:rPr>
  </w:style>
  <w:style w:type="character" w:customStyle="1" w:styleId="Absatz-Standardschriftart">
    <w:name w:val="Absatz-Standardschriftart"/>
    <w:rsid w:val="00E277AC"/>
  </w:style>
  <w:style w:type="character" w:customStyle="1" w:styleId="WW-Absatz-Standardschriftart">
    <w:name w:val="WW-Absatz-Standardschriftart"/>
    <w:rsid w:val="00E277AC"/>
  </w:style>
  <w:style w:type="character" w:customStyle="1" w:styleId="WW8Num8z3">
    <w:name w:val="WW8Num8z3"/>
    <w:rsid w:val="00E277AC"/>
    <w:rPr>
      <w:rFonts w:ascii="Symbol" w:hAnsi="Symbol"/>
    </w:rPr>
  </w:style>
  <w:style w:type="character" w:customStyle="1" w:styleId="WW-Absatz-Standardschriftart1">
    <w:name w:val="WW-Absatz-Standardschriftart1"/>
    <w:rsid w:val="00E277AC"/>
  </w:style>
  <w:style w:type="character" w:customStyle="1" w:styleId="WW8Num10z0">
    <w:name w:val="WW8Num10z0"/>
    <w:rsid w:val="00E277AC"/>
    <w:rPr>
      <w:rFonts w:ascii="Arial" w:hAnsi="Arial"/>
    </w:rPr>
  </w:style>
  <w:style w:type="character" w:customStyle="1" w:styleId="WW8Num10z1">
    <w:name w:val="WW8Num10z1"/>
    <w:rsid w:val="00E277AC"/>
    <w:rPr>
      <w:rFonts w:ascii="Courier New" w:hAnsi="Courier New" w:cs="Courier New"/>
    </w:rPr>
  </w:style>
  <w:style w:type="character" w:customStyle="1" w:styleId="WW8Num10z2">
    <w:name w:val="WW8Num10z2"/>
    <w:rsid w:val="00E277AC"/>
    <w:rPr>
      <w:rFonts w:ascii="Wingdings" w:hAnsi="Wingdings"/>
    </w:rPr>
  </w:style>
  <w:style w:type="character" w:customStyle="1" w:styleId="WW-Absatz-Standardschriftart11">
    <w:name w:val="WW-Absatz-Standardschriftart11"/>
    <w:rsid w:val="00E277AC"/>
  </w:style>
  <w:style w:type="character" w:customStyle="1" w:styleId="WW8Num6z1">
    <w:name w:val="WW8Num6z1"/>
    <w:rsid w:val="00E277AC"/>
    <w:rPr>
      <w:rFonts w:ascii="Courier New" w:hAnsi="Courier New" w:cs="Courier New"/>
    </w:rPr>
  </w:style>
  <w:style w:type="character" w:customStyle="1" w:styleId="WW8Num11z0">
    <w:name w:val="WW8Num11z0"/>
    <w:rsid w:val="00E277AC"/>
    <w:rPr>
      <w:rFonts w:ascii="Arial" w:hAnsi="Arial"/>
    </w:rPr>
  </w:style>
  <w:style w:type="character" w:customStyle="1" w:styleId="WW8Num11z1">
    <w:name w:val="WW8Num11z1"/>
    <w:rsid w:val="00E277AC"/>
    <w:rPr>
      <w:rFonts w:ascii="Courier New" w:hAnsi="Courier New" w:cs="Courier New"/>
    </w:rPr>
  </w:style>
  <w:style w:type="character" w:customStyle="1" w:styleId="WW8Num11z2">
    <w:name w:val="WW8Num11z2"/>
    <w:rsid w:val="00E277AC"/>
    <w:rPr>
      <w:rFonts w:ascii="Wingdings" w:hAnsi="Wingdings"/>
    </w:rPr>
  </w:style>
  <w:style w:type="character" w:customStyle="1" w:styleId="WW8Num12z0">
    <w:name w:val="WW8Num12z0"/>
    <w:rsid w:val="00E277AC"/>
    <w:rPr>
      <w:rFonts w:ascii="Arial" w:hAnsi="Arial"/>
    </w:rPr>
  </w:style>
  <w:style w:type="character" w:customStyle="1" w:styleId="WW8Num12z1">
    <w:name w:val="WW8Num12z1"/>
    <w:rsid w:val="00E277AC"/>
    <w:rPr>
      <w:rFonts w:ascii="Courier New" w:hAnsi="Courier New" w:cs="Courier New"/>
    </w:rPr>
  </w:style>
  <w:style w:type="character" w:customStyle="1" w:styleId="WW8Num12z2">
    <w:name w:val="WW8Num12z2"/>
    <w:rsid w:val="00E277AC"/>
    <w:rPr>
      <w:rFonts w:ascii="Wingdings" w:hAnsi="Wingdings"/>
    </w:rPr>
  </w:style>
  <w:style w:type="character" w:customStyle="1" w:styleId="WW8Num13z0">
    <w:name w:val="WW8Num13z0"/>
    <w:rsid w:val="00E277AC"/>
    <w:rPr>
      <w:rFonts w:ascii="StarSymbol" w:hAnsi="StarSymbol" w:cs="StarSymbol"/>
      <w:sz w:val="18"/>
      <w:szCs w:val="18"/>
    </w:rPr>
  </w:style>
  <w:style w:type="character" w:customStyle="1" w:styleId="WW8Num13z1">
    <w:name w:val="WW8Num13z1"/>
    <w:rsid w:val="00E277AC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E277AC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E277AC"/>
    <w:rPr>
      <w:rFonts w:ascii="Symbol" w:hAnsi="Symbol"/>
    </w:rPr>
  </w:style>
  <w:style w:type="character" w:customStyle="1" w:styleId="WW8Num14z1">
    <w:name w:val="WW8Num14z1"/>
    <w:rsid w:val="00E277AC"/>
    <w:rPr>
      <w:rFonts w:ascii="Arial" w:eastAsia="Times New Roman" w:hAnsi="Arial"/>
    </w:rPr>
  </w:style>
  <w:style w:type="character" w:customStyle="1" w:styleId="WW8Num14z2">
    <w:name w:val="WW8Num14z2"/>
    <w:rsid w:val="00E277AC"/>
    <w:rPr>
      <w:rFonts w:ascii="Wingdings" w:hAnsi="Wingdings"/>
    </w:rPr>
  </w:style>
  <w:style w:type="character" w:customStyle="1" w:styleId="WW8Num15z0">
    <w:name w:val="WW8Num15z0"/>
    <w:rsid w:val="00E277AC"/>
    <w:rPr>
      <w:rFonts w:ascii="Symbol" w:hAnsi="Symbol"/>
    </w:rPr>
  </w:style>
  <w:style w:type="character" w:customStyle="1" w:styleId="WW8Num15z1">
    <w:name w:val="WW8Num15z1"/>
    <w:rsid w:val="00E277AC"/>
    <w:rPr>
      <w:rFonts w:ascii="Courier New" w:hAnsi="Courier New" w:cs="Courier New"/>
    </w:rPr>
  </w:style>
  <w:style w:type="character" w:customStyle="1" w:styleId="WW8Num15z2">
    <w:name w:val="WW8Num15z2"/>
    <w:rsid w:val="00E277AC"/>
    <w:rPr>
      <w:rFonts w:ascii="Wingdings" w:hAnsi="Wingdings"/>
    </w:rPr>
  </w:style>
  <w:style w:type="character" w:customStyle="1" w:styleId="WW8Num16z0">
    <w:name w:val="WW8Num16z0"/>
    <w:rsid w:val="00E277AC"/>
    <w:rPr>
      <w:rFonts w:ascii="Arial" w:hAnsi="Arial"/>
    </w:rPr>
  </w:style>
  <w:style w:type="character" w:customStyle="1" w:styleId="WW8Num16z1">
    <w:name w:val="WW8Num16z1"/>
    <w:rsid w:val="00E277AC"/>
    <w:rPr>
      <w:rFonts w:ascii="Courier New" w:hAnsi="Courier New" w:cs="Courier New"/>
    </w:rPr>
  </w:style>
  <w:style w:type="character" w:customStyle="1" w:styleId="WW8Num16z2">
    <w:name w:val="WW8Num16z2"/>
    <w:rsid w:val="00E277AC"/>
    <w:rPr>
      <w:rFonts w:ascii="Wingdings" w:hAnsi="Wingdings"/>
    </w:rPr>
  </w:style>
  <w:style w:type="character" w:customStyle="1" w:styleId="WW8Num17z0">
    <w:name w:val="WW8Num17z0"/>
    <w:rsid w:val="00E277AC"/>
    <w:rPr>
      <w:rFonts w:ascii="Symbol" w:hAnsi="Symbol"/>
    </w:rPr>
  </w:style>
  <w:style w:type="character" w:customStyle="1" w:styleId="WW8Num17z1">
    <w:name w:val="WW8Num17z1"/>
    <w:rsid w:val="00E277AC"/>
    <w:rPr>
      <w:rFonts w:ascii="Courier New" w:hAnsi="Courier New" w:cs="Courier New"/>
    </w:rPr>
  </w:style>
  <w:style w:type="character" w:customStyle="1" w:styleId="WW8Num17z2">
    <w:name w:val="WW8Num17z2"/>
    <w:rsid w:val="00E277AC"/>
    <w:rPr>
      <w:rFonts w:ascii="Wingdings" w:hAnsi="Wingdings"/>
    </w:rPr>
  </w:style>
  <w:style w:type="character" w:customStyle="1" w:styleId="WW8Num18z0">
    <w:name w:val="WW8Num18z0"/>
    <w:rsid w:val="00E277AC"/>
    <w:rPr>
      <w:rFonts w:ascii="Symbol" w:hAnsi="Symbol"/>
    </w:rPr>
  </w:style>
  <w:style w:type="character" w:customStyle="1" w:styleId="WW8Num18z1">
    <w:name w:val="WW8Num18z1"/>
    <w:rsid w:val="00E277AC"/>
    <w:rPr>
      <w:rFonts w:ascii="Courier New" w:hAnsi="Courier New" w:cs="Courier New"/>
    </w:rPr>
  </w:style>
  <w:style w:type="character" w:customStyle="1" w:styleId="WW8Num18z2">
    <w:name w:val="WW8Num18z2"/>
    <w:rsid w:val="00E277AC"/>
    <w:rPr>
      <w:rFonts w:ascii="Wingdings" w:hAnsi="Wingdings"/>
    </w:rPr>
  </w:style>
  <w:style w:type="character" w:customStyle="1" w:styleId="WW8Num19z0">
    <w:name w:val="WW8Num19z0"/>
    <w:rsid w:val="00E277AC"/>
    <w:rPr>
      <w:rFonts w:ascii="Symbol" w:hAnsi="Symbol"/>
    </w:rPr>
  </w:style>
  <w:style w:type="character" w:customStyle="1" w:styleId="WW8Num19z1">
    <w:name w:val="WW8Num19z1"/>
    <w:rsid w:val="00E277AC"/>
    <w:rPr>
      <w:rFonts w:ascii="Courier New" w:hAnsi="Courier New" w:cs="Courier New"/>
    </w:rPr>
  </w:style>
  <w:style w:type="character" w:customStyle="1" w:styleId="WW8Num19z2">
    <w:name w:val="WW8Num19z2"/>
    <w:rsid w:val="00E277AC"/>
    <w:rPr>
      <w:rFonts w:ascii="Wingdings" w:hAnsi="Wingdings"/>
    </w:rPr>
  </w:style>
  <w:style w:type="character" w:customStyle="1" w:styleId="WW8Num20z0">
    <w:name w:val="WW8Num20z0"/>
    <w:rsid w:val="00E277AC"/>
    <w:rPr>
      <w:rFonts w:ascii="Arial" w:hAnsi="Arial"/>
    </w:rPr>
  </w:style>
  <w:style w:type="character" w:customStyle="1" w:styleId="WW8Num20z1">
    <w:name w:val="WW8Num20z1"/>
    <w:rsid w:val="00E277AC"/>
    <w:rPr>
      <w:rFonts w:ascii="Courier New" w:hAnsi="Courier New" w:cs="Courier New"/>
    </w:rPr>
  </w:style>
  <w:style w:type="character" w:customStyle="1" w:styleId="WW8Num20z2">
    <w:name w:val="WW8Num20z2"/>
    <w:rsid w:val="00E277AC"/>
    <w:rPr>
      <w:rFonts w:ascii="Wingdings" w:hAnsi="Wingdings"/>
    </w:rPr>
  </w:style>
  <w:style w:type="character" w:customStyle="1" w:styleId="WW8Num22z0">
    <w:name w:val="WW8Num22z0"/>
    <w:rsid w:val="00E277AC"/>
    <w:rPr>
      <w:rFonts w:ascii="Symbol" w:hAnsi="Symbol"/>
    </w:rPr>
  </w:style>
  <w:style w:type="character" w:customStyle="1" w:styleId="WW8Num22z1">
    <w:name w:val="WW8Num22z1"/>
    <w:rsid w:val="00E277AC"/>
    <w:rPr>
      <w:rFonts w:ascii="Courier New" w:hAnsi="Courier New" w:cs="Courier New"/>
    </w:rPr>
  </w:style>
  <w:style w:type="character" w:customStyle="1" w:styleId="WW8Num22z2">
    <w:name w:val="WW8Num22z2"/>
    <w:rsid w:val="00E277AC"/>
    <w:rPr>
      <w:rFonts w:ascii="Wingdings" w:hAnsi="Wingdings"/>
    </w:rPr>
  </w:style>
  <w:style w:type="character" w:customStyle="1" w:styleId="WW8Num23z0">
    <w:name w:val="WW8Num23z0"/>
    <w:rsid w:val="00E277AC"/>
    <w:rPr>
      <w:rFonts w:ascii="Arial" w:hAnsi="Arial"/>
    </w:rPr>
  </w:style>
  <w:style w:type="character" w:customStyle="1" w:styleId="WW8Num23z1">
    <w:name w:val="WW8Num23z1"/>
    <w:rsid w:val="00E277AC"/>
    <w:rPr>
      <w:rFonts w:ascii="Courier New" w:hAnsi="Courier New" w:cs="Courier New"/>
    </w:rPr>
  </w:style>
  <w:style w:type="character" w:customStyle="1" w:styleId="WW8Num23z2">
    <w:name w:val="WW8Num23z2"/>
    <w:rsid w:val="00E277AC"/>
    <w:rPr>
      <w:rFonts w:ascii="Wingdings" w:hAnsi="Wingdings"/>
    </w:rPr>
  </w:style>
  <w:style w:type="character" w:customStyle="1" w:styleId="Carpredefinitoparagrafo3">
    <w:name w:val="Car. predefinito paragrafo3"/>
    <w:rsid w:val="00E277AC"/>
  </w:style>
  <w:style w:type="character" w:customStyle="1" w:styleId="Caratteredellanota">
    <w:name w:val="Carattere della nota"/>
    <w:rsid w:val="00E277AC"/>
    <w:rPr>
      <w:vertAlign w:val="superscript"/>
    </w:rPr>
  </w:style>
  <w:style w:type="character" w:customStyle="1" w:styleId="Caratteredinumerazione">
    <w:name w:val="Carattere di numerazione"/>
    <w:rsid w:val="00E277AC"/>
  </w:style>
  <w:style w:type="character" w:customStyle="1" w:styleId="Punti">
    <w:name w:val="Punti"/>
    <w:rsid w:val="00E277AC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  <w:rsid w:val="00E277AC"/>
  </w:style>
  <w:style w:type="character" w:customStyle="1" w:styleId="WW-Absatz-Standardschriftart1111">
    <w:name w:val="WW-Absatz-Standardschriftart1111"/>
    <w:rsid w:val="00E277AC"/>
  </w:style>
  <w:style w:type="character" w:customStyle="1" w:styleId="WW-Absatz-Standardschriftart11111">
    <w:name w:val="WW-Absatz-Standardschriftart11111"/>
    <w:rsid w:val="00E277AC"/>
  </w:style>
  <w:style w:type="character" w:customStyle="1" w:styleId="WW-Absatz-Standardschriftart111111">
    <w:name w:val="WW-Absatz-Standardschriftart111111"/>
    <w:rsid w:val="00E277AC"/>
  </w:style>
  <w:style w:type="character" w:customStyle="1" w:styleId="Carpredefinitoparagrafo2">
    <w:name w:val="Car. predefinito paragrafo2"/>
    <w:rsid w:val="00E277AC"/>
  </w:style>
  <w:style w:type="character" w:customStyle="1" w:styleId="WW-Absatz-Standardschriftart1111111">
    <w:name w:val="WW-Absatz-Standardschriftart1111111"/>
    <w:rsid w:val="00E277AC"/>
  </w:style>
  <w:style w:type="character" w:customStyle="1" w:styleId="WW-Absatz-Standardschriftart11111111">
    <w:name w:val="WW-Absatz-Standardschriftart11111111"/>
    <w:rsid w:val="00E277AC"/>
  </w:style>
  <w:style w:type="character" w:customStyle="1" w:styleId="WW-Absatz-Standardschriftart111111111">
    <w:name w:val="WW-Absatz-Standardschriftart111111111"/>
    <w:rsid w:val="00E277AC"/>
  </w:style>
  <w:style w:type="character" w:customStyle="1" w:styleId="WW8Num1z0">
    <w:name w:val="WW8Num1z0"/>
    <w:rsid w:val="00E277AC"/>
    <w:rPr>
      <w:rFonts w:ascii="Symbol" w:hAnsi="Symbol"/>
    </w:rPr>
  </w:style>
  <w:style w:type="character" w:customStyle="1" w:styleId="WW8Num2z3">
    <w:name w:val="WW8Num2z3"/>
    <w:rsid w:val="00E277AC"/>
    <w:rPr>
      <w:rFonts w:ascii="Symbol" w:hAnsi="Symbol"/>
    </w:rPr>
  </w:style>
  <w:style w:type="character" w:customStyle="1" w:styleId="WW8Num4z1">
    <w:name w:val="WW8Num4z1"/>
    <w:rsid w:val="00E277AC"/>
    <w:rPr>
      <w:rFonts w:ascii="Courier New" w:hAnsi="Courier New" w:cs="Courier New"/>
    </w:rPr>
  </w:style>
  <w:style w:type="character" w:customStyle="1" w:styleId="WW8Num4z2">
    <w:name w:val="WW8Num4z2"/>
    <w:rsid w:val="00E277AC"/>
    <w:rPr>
      <w:rFonts w:ascii="Wingdings" w:hAnsi="Wingdings"/>
    </w:rPr>
  </w:style>
  <w:style w:type="character" w:customStyle="1" w:styleId="WW8Num4z3">
    <w:name w:val="WW8Num4z3"/>
    <w:rsid w:val="00E277AC"/>
    <w:rPr>
      <w:rFonts w:ascii="Symbol" w:hAnsi="Symbol"/>
    </w:rPr>
  </w:style>
  <w:style w:type="character" w:customStyle="1" w:styleId="WW8Num6z2">
    <w:name w:val="WW8Num6z2"/>
    <w:rsid w:val="00E277AC"/>
    <w:rPr>
      <w:rFonts w:ascii="Wingdings" w:hAnsi="Wingdings"/>
    </w:rPr>
  </w:style>
  <w:style w:type="character" w:customStyle="1" w:styleId="WW8Num6z3">
    <w:name w:val="WW8Num6z3"/>
    <w:rsid w:val="00E277AC"/>
    <w:rPr>
      <w:rFonts w:ascii="Symbol" w:hAnsi="Symbol"/>
    </w:rPr>
  </w:style>
  <w:style w:type="character" w:customStyle="1" w:styleId="WW8Num10z3">
    <w:name w:val="WW8Num10z3"/>
    <w:rsid w:val="00E277AC"/>
    <w:rPr>
      <w:rFonts w:ascii="Symbol" w:hAnsi="Symbol"/>
    </w:rPr>
  </w:style>
  <w:style w:type="character" w:customStyle="1" w:styleId="WW8Num11z3">
    <w:name w:val="WW8Num11z3"/>
    <w:rsid w:val="00E277AC"/>
    <w:rPr>
      <w:rFonts w:ascii="Symbol" w:hAnsi="Symbol"/>
    </w:rPr>
  </w:style>
  <w:style w:type="character" w:customStyle="1" w:styleId="WW8Num12z3">
    <w:name w:val="WW8Num12z3"/>
    <w:rsid w:val="00E277AC"/>
    <w:rPr>
      <w:rFonts w:ascii="Symbol" w:hAnsi="Symbol"/>
    </w:rPr>
  </w:style>
  <w:style w:type="character" w:customStyle="1" w:styleId="WW8Num16z3">
    <w:name w:val="WW8Num16z3"/>
    <w:rsid w:val="00E277AC"/>
    <w:rPr>
      <w:rFonts w:ascii="Symbol" w:hAnsi="Symbol"/>
    </w:rPr>
  </w:style>
  <w:style w:type="character" w:customStyle="1" w:styleId="WW8Num21z0">
    <w:name w:val="WW8Num21z0"/>
    <w:rsid w:val="00E277AC"/>
    <w:rPr>
      <w:rFonts w:ascii="Arial" w:hAnsi="Arial"/>
    </w:rPr>
  </w:style>
  <w:style w:type="character" w:customStyle="1" w:styleId="WW8Num21z1">
    <w:name w:val="WW8Num21z1"/>
    <w:rsid w:val="00E277AC"/>
    <w:rPr>
      <w:rFonts w:ascii="Wingdings" w:hAnsi="Wingdings"/>
    </w:rPr>
  </w:style>
  <w:style w:type="character" w:customStyle="1" w:styleId="WW8Num21z3">
    <w:name w:val="WW8Num21z3"/>
    <w:rsid w:val="00E277AC"/>
    <w:rPr>
      <w:rFonts w:ascii="Symbol" w:hAnsi="Symbol"/>
    </w:rPr>
  </w:style>
  <w:style w:type="character" w:customStyle="1" w:styleId="WW8Num21z4">
    <w:name w:val="WW8Num21z4"/>
    <w:rsid w:val="00E277AC"/>
    <w:rPr>
      <w:rFonts w:ascii="Courier New" w:hAnsi="Courier New" w:cs="LucidaGrande"/>
    </w:rPr>
  </w:style>
  <w:style w:type="character" w:customStyle="1" w:styleId="WW8Num23z3">
    <w:name w:val="WW8Num23z3"/>
    <w:rsid w:val="00E277AC"/>
    <w:rPr>
      <w:rFonts w:ascii="Symbol" w:hAnsi="Symbol"/>
    </w:rPr>
  </w:style>
  <w:style w:type="character" w:customStyle="1" w:styleId="WW8Num24z0">
    <w:name w:val="WW8Num24z0"/>
    <w:rsid w:val="00E277AC"/>
    <w:rPr>
      <w:rFonts w:ascii="Arial" w:hAnsi="Arial"/>
    </w:rPr>
  </w:style>
  <w:style w:type="character" w:customStyle="1" w:styleId="WW8Num24z1">
    <w:name w:val="WW8Num24z1"/>
    <w:rsid w:val="00E277AC"/>
    <w:rPr>
      <w:rFonts w:ascii="Courier New" w:hAnsi="Courier New" w:cs="Courier New"/>
    </w:rPr>
  </w:style>
  <w:style w:type="character" w:customStyle="1" w:styleId="WW8Num24z2">
    <w:name w:val="WW8Num24z2"/>
    <w:rsid w:val="00E277AC"/>
    <w:rPr>
      <w:rFonts w:ascii="Wingdings" w:hAnsi="Wingdings"/>
    </w:rPr>
  </w:style>
  <w:style w:type="character" w:customStyle="1" w:styleId="WW8Num24z3">
    <w:name w:val="WW8Num24z3"/>
    <w:rsid w:val="00E277AC"/>
    <w:rPr>
      <w:rFonts w:ascii="Symbol" w:hAnsi="Symbol"/>
    </w:rPr>
  </w:style>
  <w:style w:type="character" w:customStyle="1" w:styleId="Rimandocommento1">
    <w:name w:val="Rimando commento1"/>
    <w:rsid w:val="00E277AC"/>
    <w:rPr>
      <w:sz w:val="16"/>
      <w:szCs w:val="16"/>
    </w:rPr>
  </w:style>
  <w:style w:type="character" w:customStyle="1" w:styleId="Titolo2CarattereCarattere">
    <w:name w:val="Titolo 2 Carattere Carattere"/>
    <w:rsid w:val="00D97149"/>
    <w:rPr>
      <w:rFonts w:ascii="Arial" w:hAnsi="Arial"/>
    </w:rPr>
  </w:style>
  <w:style w:type="character" w:customStyle="1" w:styleId="RTFNum21">
    <w:name w:val="RTF_Num 2 1"/>
    <w:rsid w:val="00E277AC"/>
    <w:rPr>
      <w:rFonts w:ascii="Arial" w:eastAsia="Arial" w:hAnsi="Arial" w:cs="Arial"/>
    </w:rPr>
  </w:style>
  <w:style w:type="character" w:customStyle="1" w:styleId="RTFNum22">
    <w:name w:val="RTF_Num 2 2"/>
    <w:rsid w:val="00E277AC"/>
    <w:rPr>
      <w:rFonts w:ascii="Courier New" w:eastAsia="Courier New" w:hAnsi="Courier New" w:cs="Courier New"/>
    </w:rPr>
  </w:style>
  <w:style w:type="character" w:customStyle="1" w:styleId="RTFNum23">
    <w:name w:val="RTF_Num 2 3"/>
    <w:rsid w:val="00E277AC"/>
    <w:rPr>
      <w:rFonts w:ascii="Wingdings" w:eastAsia="Wingdings" w:hAnsi="Wingdings" w:cs="Wingdings"/>
    </w:rPr>
  </w:style>
  <w:style w:type="character" w:customStyle="1" w:styleId="RTFNum24">
    <w:name w:val="RTF_Num 2 4"/>
    <w:rsid w:val="00E277AC"/>
    <w:rPr>
      <w:rFonts w:ascii="Symbol" w:eastAsia="Symbol" w:hAnsi="Symbol" w:cs="Symbol"/>
    </w:rPr>
  </w:style>
  <w:style w:type="character" w:customStyle="1" w:styleId="RTFNum25">
    <w:name w:val="RTF_Num 2 5"/>
    <w:rsid w:val="00E277AC"/>
    <w:rPr>
      <w:rFonts w:ascii="Courier New" w:eastAsia="Courier New" w:hAnsi="Courier New" w:cs="Courier New"/>
    </w:rPr>
  </w:style>
  <w:style w:type="character" w:customStyle="1" w:styleId="RTFNum26">
    <w:name w:val="RTF_Num 2 6"/>
    <w:rsid w:val="00E277AC"/>
    <w:rPr>
      <w:rFonts w:ascii="Wingdings" w:eastAsia="Wingdings" w:hAnsi="Wingdings" w:cs="Wingdings"/>
    </w:rPr>
  </w:style>
  <w:style w:type="character" w:customStyle="1" w:styleId="RTFNum27">
    <w:name w:val="RTF_Num 2 7"/>
    <w:rsid w:val="00E277AC"/>
    <w:rPr>
      <w:rFonts w:ascii="Symbol" w:eastAsia="Symbol" w:hAnsi="Symbol" w:cs="Symbol"/>
    </w:rPr>
  </w:style>
  <w:style w:type="character" w:customStyle="1" w:styleId="RTFNum28">
    <w:name w:val="RTF_Num 2 8"/>
    <w:rsid w:val="00E277AC"/>
    <w:rPr>
      <w:rFonts w:ascii="Courier New" w:eastAsia="Courier New" w:hAnsi="Courier New" w:cs="Courier New"/>
    </w:rPr>
  </w:style>
  <w:style w:type="character" w:customStyle="1" w:styleId="RTFNum29">
    <w:name w:val="RTF_Num 2 9"/>
    <w:rsid w:val="00E277AC"/>
    <w:rPr>
      <w:rFonts w:ascii="Wingdings" w:eastAsia="Wingdings" w:hAnsi="Wingdings" w:cs="Wingdings"/>
    </w:rPr>
  </w:style>
  <w:style w:type="character" w:customStyle="1" w:styleId="Rimandocommento2">
    <w:name w:val="Rimando commento2"/>
    <w:rsid w:val="00E277AC"/>
    <w:rPr>
      <w:sz w:val="16"/>
      <w:szCs w:val="16"/>
    </w:rPr>
  </w:style>
  <w:style w:type="paragraph" w:customStyle="1" w:styleId="Corpodeltesto1">
    <w:name w:val="Corpo del testo1"/>
    <w:basedOn w:val="Normale"/>
    <w:rsid w:val="00E277AC"/>
    <w:pPr>
      <w:spacing w:before="0" w:after="120"/>
      <w:jc w:val="left"/>
    </w:pPr>
    <w:rPr>
      <w:rFonts w:ascii="Times New Roman" w:hAnsi="Times New Roman"/>
      <w:sz w:val="24"/>
      <w:szCs w:val="24"/>
    </w:rPr>
  </w:style>
  <w:style w:type="paragraph" w:styleId="Rientrocorpodeltesto">
    <w:name w:val="Body Text Indent"/>
    <w:basedOn w:val="Normale"/>
    <w:rsid w:val="00E277AC"/>
    <w:pPr>
      <w:tabs>
        <w:tab w:val="left" w:pos="1134"/>
      </w:tabs>
      <w:spacing w:before="600" w:line="360" w:lineRule="auto"/>
      <w:ind w:left="5670"/>
      <w:jc w:val="center"/>
    </w:pPr>
    <w:rPr>
      <w:i/>
      <w:iCs/>
      <w:sz w:val="24"/>
    </w:rPr>
  </w:style>
  <w:style w:type="paragraph" w:customStyle="1" w:styleId="Heading">
    <w:name w:val="Heading"/>
    <w:basedOn w:val="Normale"/>
    <w:next w:val="Corpodeltesto1"/>
    <w:rsid w:val="00E277AC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Elenco">
    <w:name w:val="List"/>
    <w:basedOn w:val="Corpodeltesto1"/>
    <w:rsid w:val="00E277AC"/>
    <w:rPr>
      <w:rFonts w:cs="Tahoma"/>
    </w:rPr>
  </w:style>
  <w:style w:type="paragraph" w:customStyle="1" w:styleId="TableContents">
    <w:name w:val="Table Contents"/>
    <w:basedOn w:val="Normale"/>
    <w:rsid w:val="00E277AC"/>
    <w:pPr>
      <w:suppressLineNumbers/>
    </w:pPr>
  </w:style>
  <w:style w:type="paragraph" w:customStyle="1" w:styleId="TableHeading">
    <w:name w:val="Table Heading"/>
    <w:basedOn w:val="TableContents"/>
    <w:rsid w:val="00E277AC"/>
    <w:pPr>
      <w:jc w:val="center"/>
    </w:pPr>
    <w:rPr>
      <w:b/>
      <w:bCs/>
    </w:rPr>
  </w:style>
  <w:style w:type="paragraph" w:customStyle="1" w:styleId="Didascalia1">
    <w:name w:val="Didascalia1"/>
    <w:basedOn w:val="Normale"/>
    <w:rsid w:val="00E277A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e"/>
    <w:rsid w:val="00E277AC"/>
    <w:pPr>
      <w:suppressLineNumbers/>
    </w:pPr>
    <w:rPr>
      <w:rFonts w:cs="Tahoma"/>
    </w:rPr>
  </w:style>
  <w:style w:type="paragraph" w:customStyle="1" w:styleId="Contents10">
    <w:name w:val="Contents 10"/>
    <w:basedOn w:val="Index"/>
    <w:rsid w:val="00E277AC"/>
    <w:pPr>
      <w:tabs>
        <w:tab w:val="right" w:leader="dot" w:pos="9637"/>
      </w:tabs>
      <w:ind w:left="2547"/>
    </w:pPr>
  </w:style>
  <w:style w:type="paragraph" w:styleId="Titolo">
    <w:name w:val="Title"/>
    <w:basedOn w:val="Intestazione2"/>
    <w:next w:val="Sottotitolo"/>
    <w:qFormat/>
    <w:rsid w:val="00E277AC"/>
    <w:pPr>
      <w:jc w:val="center"/>
    </w:pPr>
    <w:rPr>
      <w:b/>
      <w:bCs/>
      <w:sz w:val="36"/>
      <w:szCs w:val="36"/>
    </w:rPr>
  </w:style>
  <w:style w:type="paragraph" w:customStyle="1" w:styleId="Intestazione2">
    <w:name w:val="Intestazione2"/>
    <w:basedOn w:val="Normale"/>
    <w:next w:val="Corpodeltesto1"/>
    <w:rsid w:val="00E277AC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Sottotitolo">
    <w:name w:val="Subtitle"/>
    <w:basedOn w:val="Intestazione2"/>
    <w:next w:val="Corpodeltesto1"/>
    <w:link w:val="SottotitoloCarattere"/>
    <w:qFormat/>
    <w:rsid w:val="00E277AC"/>
    <w:pPr>
      <w:jc w:val="center"/>
    </w:pPr>
    <w:rPr>
      <w:rFonts w:cs="Times New Roman"/>
      <w:i/>
      <w:iCs/>
    </w:rPr>
  </w:style>
  <w:style w:type="paragraph" w:customStyle="1" w:styleId="Contenutotabella">
    <w:name w:val="Contenuto tabella"/>
    <w:basedOn w:val="Normale"/>
    <w:rsid w:val="00E277AC"/>
    <w:pPr>
      <w:suppressLineNumbers/>
    </w:pPr>
  </w:style>
  <w:style w:type="paragraph" w:customStyle="1" w:styleId="Intestazionetabella">
    <w:name w:val="Intestazione tabella"/>
    <w:basedOn w:val="Contenutotabella"/>
    <w:rsid w:val="00E277AC"/>
    <w:pPr>
      <w:jc w:val="center"/>
    </w:pPr>
    <w:rPr>
      <w:b/>
      <w:bCs/>
    </w:rPr>
  </w:style>
  <w:style w:type="paragraph" w:customStyle="1" w:styleId="Didascalia2">
    <w:name w:val="Didascalia2"/>
    <w:basedOn w:val="Normale"/>
    <w:rsid w:val="00E277A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abella">
    <w:name w:val="Tabella"/>
    <w:basedOn w:val="Normale"/>
    <w:rsid w:val="00E277AC"/>
    <w:pPr>
      <w:keepLines/>
      <w:spacing w:before="40" w:after="40" w:line="100" w:lineRule="atLeast"/>
    </w:pPr>
  </w:style>
  <w:style w:type="paragraph" w:customStyle="1" w:styleId="Indice10">
    <w:name w:val="Indice 10"/>
    <w:basedOn w:val="Indice"/>
    <w:rsid w:val="00E277AC"/>
    <w:pPr>
      <w:tabs>
        <w:tab w:val="right" w:leader="dot" w:pos="9637"/>
      </w:tabs>
      <w:ind w:left="2547"/>
    </w:pPr>
  </w:style>
  <w:style w:type="paragraph" w:customStyle="1" w:styleId="Intestazione1">
    <w:name w:val="Intestazione1"/>
    <w:basedOn w:val="Normale"/>
    <w:next w:val="Corpodeltesto1"/>
    <w:rsid w:val="00E277AC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customStyle="1" w:styleId="Didascalia11">
    <w:name w:val="Didascalia11"/>
    <w:basedOn w:val="Normale"/>
    <w:next w:val="Normale"/>
    <w:rsid w:val="00E277AC"/>
    <w:pPr>
      <w:keepNext/>
      <w:spacing w:before="240" w:after="240"/>
      <w:jc w:val="center"/>
    </w:pPr>
    <w:rPr>
      <w:b/>
      <w:bCs/>
      <w:color w:val="CC0000"/>
      <w:sz w:val="18"/>
    </w:rPr>
  </w:style>
  <w:style w:type="paragraph" w:customStyle="1" w:styleId="Mappadocumento1">
    <w:name w:val="Mappa documento1"/>
    <w:basedOn w:val="Normale"/>
    <w:rsid w:val="00E277AC"/>
    <w:pPr>
      <w:shd w:val="clear" w:color="auto" w:fill="000080"/>
    </w:pPr>
    <w:rPr>
      <w:rFonts w:ascii="Tahoma" w:hAnsi="Tahoma"/>
    </w:rPr>
  </w:style>
  <w:style w:type="paragraph" w:customStyle="1" w:styleId="Corpodeltesto21">
    <w:name w:val="Corpo del testo 21"/>
    <w:basedOn w:val="Normale"/>
    <w:rsid w:val="00E277AC"/>
    <w:pPr>
      <w:spacing w:line="360" w:lineRule="auto"/>
    </w:pPr>
    <w:rPr>
      <w:i/>
      <w:iCs/>
      <w:sz w:val="24"/>
    </w:rPr>
  </w:style>
  <w:style w:type="paragraph" w:customStyle="1" w:styleId="Puntoelenco1">
    <w:name w:val="Punto elenco1"/>
    <w:basedOn w:val="Normale"/>
    <w:rsid w:val="00E277AC"/>
  </w:style>
  <w:style w:type="paragraph" w:customStyle="1" w:styleId="Titoloprinc">
    <w:name w:val="Titolo princ"/>
    <w:basedOn w:val="Titolo1"/>
    <w:rsid w:val="00E277AC"/>
    <w:pPr>
      <w:numPr>
        <w:numId w:val="0"/>
      </w:numPr>
      <w:pBdr>
        <w:top w:val="single" w:sz="4" w:space="7" w:color="FF0000"/>
      </w:pBdr>
      <w:spacing w:before="480" w:after="240"/>
      <w:jc w:val="center"/>
    </w:pPr>
    <w:rPr>
      <w:rFonts w:ascii="Futura Std Book" w:hAnsi="Futura Std Book"/>
      <w:color w:val="DC2300"/>
    </w:rPr>
  </w:style>
  <w:style w:type="paragraph" w:customStyle="1" w:styleId="Header1">
    <w:name w:val="Header 1"/>
    <w:basedOn w:val="Intestazione"/>
    <w:rsid w:val="00E277AC"/>
    <w:pPr>
      <w:tabs>
        <w:tab w:val="center" w:pos="4153"/>
        <w:tab w:val="right" w:pos="8306"/>
      </w:tabs>
      <w:spacing w:before="120" w:after="0" w:line="100" w:lineRule="atLeast"/>
      <w:jc w:val="center"/>
    </w:pPr>
    <w:rPr>
      <w:rFonts w:ascii="Book Antiqua" w:hAnsi="Book Antiqua"/>
      <w:b/>
      <w:sz w:val="18"/>
    </w:rPr>
  </w:style>
  <w:style w:type="paragraph" w:customStyle="1" w:styleId="Header2">
    <w:name w:val="Header 2"/>
    <w:basedOn w:val="Header1"/>
    <w:rsid w:val="00E277AC"/>
    <w:rPr>
      <w:b w:val="0"/>
    </w:rPr>
  </w:style>
  <w:style w:type="paragraph" w:customStyle="1" w:styleId="Figure">
    <w:name w:val="Figure"/>
    <w:basedOn w:val="Normale"/>
    <w:next w:val="Didascalia11"/>
    <w:rsid w:val="00E277AC"/>
    <w:pPr>
      <w:keepNext/>
      <w:spacing w:before="600" w:after="240" w:line="100" w:lineRule="atLeast"/>
      <w:jc w:val="center"/>
    </w:pPr>
    <w:rPr>
      <w:rFonts w:ascii="Book Antiqua" w:hAnsi="Book Antiqua"/>
      <w:sz w:val="22"/>
    </w:rPr>
  </w:style>
  <w:style w:type="paragraph" w:customStyle="1" w:styleId="Elencopunti">
    <w:name w:val="Elenco punti"/>
    <w:basedOn w:val="Normale"/>
    <w:rsid w:val="00E277AC"/>
    <w:pPr>
      <w:keepLines/>
    </w:pPr>
  </w:style>
  <w:style w:type="paragraph" w:customStyle="1" w:styleId="Lista2bullet">
    <w:name w:val="Lista 2 bullet"/>
    <w:basedOn w:val="Normale"/>
    <w:rsid w:val="00E277AC"/>
    <w:pPr>
      <w:keepLines/>
      <w:tabs>
        <w:tab w:val="left" w:pos="1276"/>
      </w:tabs>
      <w:spacing w:before="0"/>
      <w:ind w:left="-8152"/>
    </w:pPr>
  </w:style>
  <w:style w:type="paragraph" w:customStyle="1" w:styleId="ElencoA">
    <w:name w:val="Elenco A"/>
    <w:basedOn w:val="Normale"/>
    <w:rsid w:val="00E277AC"/>
    <w:pPr>
      <w:keepLines/>
    </w:pPr>
  </w:style>
  <w:style w:type="paragraph" w:customStyle="1" w:styleId="ElencoGr">
    <w:name w:val="ElencoGr"/>
    <w:basedOn w:val="Normale"/>
    <w:rsid w:val="00E277AC"/>
    <w:pPr>
      <w:keepLines/>
      <w:tabs>
        <w:tab w:val="left" w:pos="284"/>
      </w:tabs>
    </w:pPr>
    <w:rPr>
      <w:b/>
    </w:rPr>
  </w:style>
  <w:style w:type="paragraph" w:customStyle="1" w:styleId="Testocommento1">
    <w:name w:val="Testo commento1"/>
    <w:basedOn w:val="Normale"/>
    <w:rsid w:val="00E277AC"/>
    <w:pPr>
      <w:spacing w:before="0" w:after="0"/>
      <w:jc w:val="left"/>
    </w:pPr>
    <w:rPr>
      <w:rFonts w:ascii="Times New Roman" w:hAnsi="Times New Roman"/>
    </w:rPr>
  </w:style>
  <w:style w:type="paragraph" w:customStyle="1" w:styleId="ElencoNum">
    <w:name w:val="Elenco Num"/>
    <w:basedOn w:val="Normale"/>
    <w:rsid w:val="00E277AC"/>
  </w:style>
  <w:style w:type="paragraph" w:styleId="Soggettocommento">
    <w:name w:val="annotation subject"/>
    <w:basedOn w:val="Testocommento1"/>
    <w:next w:val="Testocommento1"/>
    <w:link w:val="SoggettocommentoCarattere"/>
    <w:rsid w:val="00E277AC"/>
    <w:pPr>
      <w:spacing w:before="60" w:after="60"/>
      <w:jc w:val="both"/>
    </w:pPr>
    <w:rPr>
      <w:rFonts w:ascii="Arial" w:hAnsi="Arial"/>
      <w:b/>
      <w:bCs/>
    </w:rPr>
  </w:style>
  <w:style w:type="paragraph" w:customStyle="1" w:styleId="CarattereCarattereCarattere">
    <w:name w:val="Carattere Carattere Carattere"/>
    <w:basedOn w:val="Normale"/>
    <w:rsid w:val="00E277AC"/>
    <w:pPr>
      <w:spacing w:before="0" w:after="160" w:line="240" w:lineRule="exact"/>
      <w:jc w:val="left"/>
    </w:pPr>
    <w:rPr>
      <w:rFonts w:ascii="Verdana" w:hAnsi="Verdana"/>
      <w:lang w:val="en-US"/>
    </w:rPr>
  </w:style>
  <w:style w:type="paragraph" w:customStyle="1" w:styleId="Appendice">
    <w:name w:val="Appendice"/>
    <w:basedOn w:val="Titolo1"/>
    <w:rsid w:val="00E277AC"/>
    <w:pPr>
      <w:numPr>
        <w:numId w:val="0"/>
      </w:numPr>
      <w:pBdr>
        <w:top w:val="single" w:sz="4" w:space="7" w:color="FF0000"/>
      </w:pBdr>
      <w:spacing w:before="480" w:after="240"/>
    </w:pPr>
    <w:rPr>
      <w:rFonts w:ascii="Futura Std Book" w:hAnsi="Futura Std Book"/>
      <w:color w:val="DC2300"/>
    </w:rPr>
  </w:style>
  <w:style w:type="paragraph" w:customStyle="1" w:styleId="Appendice2">
    <w:name w:val="Appendice 2"/>
    <w:basedOn w:val="Appendice"/>
    <w:rsid w:val="00E277AC"/>
    <w:rPr>
      <w:i/>
      <w:iCs/>
      <w:sz w:val="21"/>
      <w:szCs w:val="21"/>
    </w:rPr>
  </w:style>
  <w:style w:type="paragraph" w:customStyle="1" w:styleId="Testocommento2">
    <w:name w:val="Testo commento2"/>
    <w:basedOn w:val="Normale"/>
    <w:rsid w:val="00E277AC"/>
  </w:style>
  <w:style w:type="paragraph" w:customStyle="1" w:styleId="normalecopertina">
    <w:name w:val="normale copertina"/>
    <w:next w:val="Normale"/>
    <w:rsid w:val="00E277AC"/>
    <w:pPr>
      <w:widowControl w:val="0"/>
      <w:suppressAutoHyphens/>
      <w:autoSpaceDE w:val="0"/>
      <w:spacing w:before="120" w:after="120"/>
      <w:jc w:val="right"/>
    </w:pPr>
    <w:rPr>
      <w:rFonts w:ascii="Arial" w:hAnsi="Arial"/>
      <w:sz w:val="18"/>
      <w:lang w:bidi="it-IT"/>
    </w:rPr>
  </w:style>
  <w:style w:type="paragraph" w:customStyle="1" w:styleId="Intestazione3">
    <w:name w:val="Intestazione3"/>
    <w:basedOn w:val="normalecopertina"/>
    <w:rsid w:val="00E277AC"/>
    <w:pPr>
      <w:tabs>
        <w:tab w:val="center" w:pos="4153"/>
        <w:tab w:val="right" w:pos="8306"/>
      </w:tabs>
      <w:jc w:val="left"/>
    </w:pPr>
  </w:style>
  <w:style w:type="paragraph" w:customStyle="1" w:styleId="Normaletabella">
    <w:name w:val="Normale tabella"/>
    <w:basedOn w:val="normalecopertina"/>
    <w:rsid w:val="00E277AC"/>
    <w:pPr>
      <w:spacing w:before="0" w:after="0"/>
      <w:jc w:val="center"/>
    </w:pPr>
    <w:rPr>
      <w:sz w:val="16"/>
    </w:rPr>
  </w:style>
  <w:style w:type="paragraph" w:styleId="Mappadocumento">
    <w:name w:val="Document Map"/>
    <w:basedOn w:val="Normale"/>
    <w:link w:val="MappadocumentoCarattere"/>
    <w:rsid w:val="00E277AC"/>
    <w:pPr>
      <w:shd w:val="clear" w:color="auto" w:fill="000080"/>
    </w:pPr>
    <w:rPr>
      <w:rFonts w:ascii="Tahoma" w:hAnsi="Tahoma"/>
    </w:rPr>
  </w:style>
  <w:style w:type="paragraph" w:styleId="Didascalia">
    <w:name w:val="caption"/>
    <w:basedOn w:val="Normale"/>
    <w:next w:val="Normale"/>
    <w:uiPriority w:val="35"/>
    <w:qFormat/>
    <w:rsid w:val="00E277AC"/>
    <w:rPr>
      <w:b/>
      <w:bCs/>
    </w:rPr>
  </w:style>
  <w:style w:type="paragraph" w:customStyle="1" w:styleId="Normalelt">
    <w:name w:val="Normale lt"/>
    <w:basedOn w:val="Normale"/>
    <w:rsid w:val="00BD2714"/>
    <w:pPr>
      <w:spacing w:before="120" w:after="120" w:line="360" w:lineRule="exact"/>
      <w:jc w:val="left"/>
    </w:pPr>
    <w:rPr>
      <w:rFonts w:cs="Arial"/>
      <w:szCs w:val="24"/>
    </w:rPr>
  </w:style>
  <w:style w:type="paragraph" w:customStyle="1" w:styleId="SottotitoloRO">
    <w:name w:val="Sottotitolo RO"/>
    <w:basedOn w:val="Normale"/>
    <w:rsid w:val="00BD2714"/>
    <w:pPr>
      <w:keepNext/>
      <w:pBdr>
        <w:bottom w:val="single" w:sz="36" w:space="1" w:color="A91B1B"/>
      </w:pBdr>
      <w:suppressAutoHyphens w:val="0"/>
      <w:spacing w:before="360" w:after="120"/>
      <w:ind w:left="284"/>
      <w:jc w:val="left"/>
      <w:outlineLvl w:val="1"/>
    </w:pPr>
    <w:rPr>
      <w:rFonts w:ascii="Futura Lt BT" w:hAnsi="Futura Lt BT" w:cs="Arial"/>
      <w:b/>
      <w:bCs/>
      <w:sz w:val="28"/>
      <w:szCs w:val="28"/>
      <w:lang w:eastAsia="it-IT"/>
    </w:rPr>
  </w:style>
  <w:style w:type="paragraph" w:customStyle="1" w:styleId="CarattereCarattereCarattereCarattere">
    <w:name w:val="Carattere Carattere Carattere Carattere"/>
    <w:basedOn w:val="Normale"/>
    <w:rsid w:val="00BD2714"/>
    <w:pPr>
      <w:suppressAutoHyphens w:val="0"/>
      <w:spacing w:before="120" w:after="160" w:line="240" w:lineRule="exact"/>
      <w:jc w:val="left"/>
    </w:pPr>
    <w:rPr>
      <w:rFonts w:ascii="Verdana" w:hAnsi="Verdana"/>
      <w:sz w:val="22"/>
      <w:lang w:val="en-US" w:eastAsia="en-US"/>
    </w:rPr>
  </w:style>
  <w:style w:type="paragraph" w:customStyle="1" w:styleId="CarattereCarattereChar">
    <w:name w:val="Carattere Carattere Char"/>
    <w:basedOn w:val="Normale"/>
    <w:rsid w:val="00BD2714"/>
    <w:pPr>
      <w:suppressAutoHyphens w:val="0"/>
      <w:spacing w:before="120" w:after="160" w:line="240" w:lineRule="exact"/>
      <w:jc w:val="left"/>
    </w:pPr>
    <w:rPr>
      <w:rFonts w:ascii="Verdana" w:hAnsi="Verdana"/>
      <w:sz w:val="22"/>
      <w:lang w:val="en-US" w:eastAsia="en-US"/>
    </w:rPr>
  </w:style>
  <w:style w:type="character" w:styleId="Rimandonotaapidipagina">
    <w:name w:val="footnote reference"/>
    <w:rsid w:val="00BD2714"/>
    <w:rPr>
      <w:vertAlign w:val="superscript"/>
    </w:rPr>
  </w:style>
  <w:style w:type="paragraph" w:customStyle="1" w:styleId="CarattereCarattere">
    <w:name w:val="Carattere Carattere"/>
    <w:basedOn w:val="Normale"/>
    <w:rsid w:val="00BD2714"/>
    <w:pPr>
      <w:suppressAutoHyphens w:val="0"/>
      <w:spacing w:before="120" w:after="160" w:line="240" w:lineRule="exact"/>
      <w:jc w:val="left"/>
    </w:pPr>
    <w:rPr>
      <w:rFonts w:ascii="Verdana" w:hAnsi="Verdana"/>
      <w:sz w:val="22"/>
      <w:lang w:val="en-US" w:eastAsia="en-US"/>
    </w:rPr>
  </w:style>
  <w:style w:type="paragraph" w:customStyle="1" w:styleId="ecmsonormal">
    <w:name w:val="ec_msonormal"/>
    <w:basedOn w:val="Normale"/>
    <w:rsid w:val="00BD2714"/>
    <w:pPr>
      <w:suppressAutoHyphens w:val="0"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it-IT"/>
    </w:rPr>
  </w:style>
  <w:style w:type="paragraph" w:styleId="Corpodeltesto3">
    <w:name w:val="Body Text 3"/>
    <w:basedOn w:val="Normale"/>
    <w:rsid w:val="00BD2714"/>
    <w:pPr>
      <w:spacing w:after="120"/>
    </w:pPr>
    <w:rPr>
      <w:sz w:val="16"/>
      <w:szCs w:val="16"/>
    </w:rPr>
  </w:style>
  <w:style w:type="paragraph" w:customStyle="1" w:styleId="Elenco2livello">
    <w:name w:val="Elenco 2 livello"/>
    <w:basedOn w:val="Corpodeltesto1"/>
    <w:rsid w:val="00BD2714"/>
    <w:pPr>
      <w:tabs>
        <w:tab w:val="num" w:pos="360"/>
      </w:tabs>
      <w:suppressAutoHyphens w:val="0"/>
      <w:spacing w:after="0"/>
      <w:ind w:left="360" w:hanging="360"/>
      <w:jc w:val="both"/>
    </w:pPr>
    <w:rPr>
      <w:rFonts w:ascii="Arial" w:hAnsi="Arial" w:cs="Arial"/>
      <w:sz w:val="20"/>
      <w:szCs w:val="20"/>
      <w:lang w:eastAsia="it-IT"/>
    </w:rPr>
  </w:style>
  <w:style w:type="paragraph" w:customStyle="1" w:styleId="Carattere">
    <w:name w:val="Carattere"/>
    <w:basedOn w:val="Normale"/>
    <w:rsid w:val="00404EED"/>
    <w:pPr>
      <w:suppressAutoHyphens w:val="0"/>
      <w:spacing w:before="120" w:after="160" w:line="240" w:lineRule="exact"/>
      <w:jc w:val="left"/>
    </w:pPr>
    <w:rPr>
      <w:rFonts w:ascii="Verdana" w:hAnsi="Verdana"/>
      <w:sz w:val="22"/>
      <w:lang w:val="en-US" w:eastAsia="en-US"/>
    </w:rPr>
  </w:style>
  <w:style w:type="paragraph" w:styleId="Testonotadichiusura">
    <w:name w:val="endnote text"/>
    <w:basedOn w:val="Normale"/>
    <w:link w:val="TestonotadichiusuraCarattere"/>
    <w:rsid w:val="00683DCB"/>
  </w:style>
  <w:style w:type="character" w:customStyle="1" w:styleId="TestonotadichiusuraCarattere">
    <w:name w:val="Testo nota di chiusura Carattere"/>
    <w:link w:val="Testonotadichiusura"/>
    <w:rsid w:val="00683DCB"/>
    <w:rPr>
      <w:rFonts w:ascii="Arial" w:hAnsi="Arial"/>
      <w:lang w:eastAsia="ar-SA"/>
    </w:rPr>
  </w:style>
  <w:style w:type="character" w:styleId="Rimandonotadichiusura">
    <w:name w:val="endnote reference"/>
    <w:rsid w:val="00683DCB"/>
    <w:rPr>
      <w:vertAlign w:val="superscript"/>
    </w:rPr>
  </w:style>
  <w:style w:type="paragraph" w:customStyle="1" w:styleId="titoloarticolo">
    <w:name w:val="titolo articolo"/>
    <w:basedOn w:val="Titolo1"/>
    <w:rsid w:val="00ED51D5"/>
    <w:pPr>
      <w:keepLines w:val="0"/>
      <w:numPr>
        <w:numId w:val="1"/>
      </w:numPr>
      <w:pBdr>
        <w:top w:val="none" w:sz="0" w:space="0" w:color="auto"/>
      </w:pBdr>
      <w:shd w:val="clear" w:color="auto" w:fill="auto"/>
      <w:suppressAutoHyphens w:val="0"/>
      <w:spacing w:before="240" w:after="0" w:line="360" w:lineRule="auto"/>
    </w:pPr>
    <w:rPr>
      <w:snapToGrid w:val="0"/>
      <w:lang w:eastAsia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ED51D5"/>
    <w:pPr>
      <w:suppressAutoHyphens w:val="0"/>
      <w:spacing w:before="0" w:after="0"/>
      <w:ind w:left="720"/>
      <w:contextualSpacing/>
      <w:jc w:val="left"/>
    </w:pPr>
    <w:rPr>
      <w:rFonts w:ascii="Times New Roman" w:hAnsi="Times New Roman"/>
      <w:sz w:val="24"/>
      <w:szCs w:val="24"/>
    </w:rPr>
  </w:style>
  <w:style w:type="character" w:customStyle="1" w:styleId="ParagrafoelencoCarattere">
    <w:name w:val="Paragrafo elenco Carattere"/>
    <w:link w:val="Paragrafoelenco"/>
    <w:uiPriority w:val="34"/>
    <w:rsid w:val="00DE6F02"/>
    <w:rPr>
      <w:sz w:val="24"/>
      <w:szCs w:val="24"/>
    </w:rPr>
  </w:style>
  <w:style w:type="paragraph" w:styleId="Revisione">
    <w:name w:val="Revision"/>
    <w:hidden/>
    <w:uiPriority w:val="99"/>
    <w:semiHidden/>
    <w:rsid w:val="00607872"/>
    <w:rPr>
      <w:rFonts w:ascii="Arial" w:hAnsi="Arial"/>
      <w:lang w:eastAsia="ar-SA"/>
    </w:rPr>
  </w:style>
  <w:style w:type="paragraph" w:customStyle="1" w:styleId="Standard">
    <w:name w:val="Standard"/>
    <w:rsid w:val="006E3B3E"/>
    <w:pPr>
      <w:suppressAutoHyphens/>
      <w:spacing w:before="60" w:after="60"/>
      <w:jc w:val="both"/>
    </w:pPr>
    <w:rPr>
      <w:rFonts w:ascii="Arial" w:eastAsia="Arial Unicode MS" w:hAnsi="Arial" w:cs="Arial"/>
      <w:lang w:eastAsia="ar-SA"/>
    </w:rPr>
  </w:style>
  <w:style w:type="character" w:customStyle="1" w:styleId="title12s">
    <w:name w:val="title12s"/>
    <w:basedOn w:val="Carpredefinitoparagrafo"/>
    <w:rsid w:val="009C1FE0"/>
  </w:style>
  <w:style w:type="paragraph" w:customStyle="1" w:styleId="elencati">
    <w:name w:val="elencati"/>
    <w:basedOn w:val="Paragrafoelenco"/>
    <w:link w:val="elencatiCarattere"/>
    <w:qFormat/>
    <w:rsid w:val="00DE6F02"/>
    <w:pPr>
      <w:numPr>
        <w:numId w:val="2"/>
      </w:numPr>
      <w:spacing w:before="60" w:after="60"/>
      <w:contextualSpacing w:val="0"/>
    </w:pPr>
    <w:rPr>
      <w:rFonts w:ascii="Arial" w:hAnsi="Arial"/>
      <w:sz w:val="20"/>
      <w:szCs w:val="20"/>
    </w:rPr>
  </w:style>
  <w:style w:type="character" w:customStyle="1" w:styleId="elencatiCarattere">
    <w:name w:val="elencati Carattere"/>
    <w:link w:val="elencati"/>
    <w:rsid w:val="00DE6F02"/>
    <w:rPr>
      <w:rFonts w:ascii="Arial" w:hAnsi="Arial"/>
      <w:lang w:eastAsia="ar-SA"/>
    </w:rPr>
  </w:style>
  <w:style w:type="paragraph" w:customStyle="1" w:styleId="StileCorpodeltestoNonCorsivo">
    <w:name w:val="Stile Corpo del testo + Non Corsivo"/>
    <w:basedOn w:val="Corpotesto"/>
    <w:qFormat/>
    <w:rsid w:val="009F4685"/>
  </w:style>
  <w:style w:type="paragraph" w:styleId="Corpotesto">
    <w:name w:val="Body Text"/>
    <w:aliases w:val="Body Text"/>
    <w:basedOn w:val="Normale"/>
    <w:link w:val="CorpotestoCarattere1"/>
    <w:rsid w:val="009F4685"/>
    <w:pPr>
      <w:spacing w:after="120"/>
    </w:pPr>
  </w:style>
  <w:style w:type="character" w:customStyle="1" w:styleId="CorpotestoCarattere1">
    <w:name w:val="Corpo testo Carattere1"/>
    <w:aliases w:val="Body Text Carattere"/>
    <w:link w:val="Corpotesto"/>
    <w:rsid w:val="009F4685"/>
    <w:rPr>
      <w:rFonts w:ascii="Arial" w:hAnsi="Arial"/>
      <w:lang w:eastAsia="ar-SA"/>
    </w:rPr>
  </w:style>
  <w:style w:type="character" w:customStyle="1" w:styleId="ReqCarattere">
    <w:name w:val="Req Carattere"/>
    <w:rsid w:val="005C5789"/>
    <w:rPr>
      <w:rFonts w:ascii="Arial" w:hAnsi="Arial"/>
      <w:b/>
      <w:bCs/>
      <w:noProof w:val="0"/>
      <w:szCs w:val="24"/>
      <w:lang w:val="it-IT" w:eastAsia="ar-SA" w:bidi="ar-SA"/>
    </w:rPr>
  </w:style>
  <w:style w:type="character" w:customStyle="1" w:styleId="StileReqCorsivoCarattere">
    <w:name w:val="Stile Req + Corsivo Carattere"/>
    <w:rsid w:val="005C5789"/>
    <w:rPr>
      <w:rFonts w:ascii="Arial" w:hAnsi="Arial"/>
      <w:b/>
      <w:bCs/>
      <w:i/>
      <w:iCs/>
      <w:noProof w:val="0"/>
      <w:szCs w:val="24"/>
      <w:lang w:val="it-IT" w:eastAsia="ar-SA" w:bidi="ar-SA"/>
    </w:rPr>
  </w:style>
  <w:style w:type="character" w:customStyle="1" w:styleId="Titolo1CarattereCarattere">
    <w:name w:val="Titolo 1 Carattere Carattere"/>
    <w:rsid w:val="005C5789"/>
    <w:rPr>
      <w:rFonts w:ascii="Arial" w:hAnsi="Arial"/>
      <w:b/>
      <w:noProof w:val="0"/>
      <w:sz w:val="24"/>
      <w:szCs w:val="24"/>
      <w:lang w:val="it-IT" w:eastAsia="ar-SA" w:bidi="ar-SA"/>
    </w:rPr>
  </w:style>
  <w:style w:type="paragraph" w:customStyle="1" w:styleId="Req">
    <w:name w:val="Req"/>
    <w:basedOn w:val="Normale"/>
    <w:rsid w:val="005C5789"/>
    <w:pPr>
      <w:keepLines/>
      <w:suppressAutoHyphens w:val="0"/>
    </w:pPr>
    <w:rPr>
      <w:b/>
      <w:bCs/>
      <w:szCs w:val="24"/>
      <w:lang w:eastAsia="it-IT"/>
    </w:rPr>
  </w:style>
  <w:style w:type="paragraph" w:customStyle="1" w:styleId="Lista1bullet">
    <w:name w:val="Lista 1 bullet"/>
    <w:basedOn w:val="Normale"/>
    <w:rsid w:val="005C5789"/>
    <w:pPr>
      <w:keepLines/>
      <w:tabs>
        <w:tab w:val="left" w:pos="2268"/>
      </w:tabs>
      <w:suppressAutoHyphens w:val="0"/>
      <w:ind w:left="1134" w:hanging="227"/>
    </w:pPr>
    <w:rPr>
      <w:lang w:eastAsia="it-IT"/>
    </w:rPr>
  </w:style>
  <w:style w:type="paragraph" w:styleId="Indirizzomittente">
    <w:name w:val="envelope return"/>
    <w:basedOn w:val="Normale"/>
    <w:rsid w:val="005C5789"/>
    <w:pPr>
      <w:keepLines/>
      <w:suppressAutoHyphens w:val="0"/>
      <w:spacing w:before="120"/>
    </w:pPr>
    <w:rPr>
      <w:rFonts w:cs="Arial"/>
      <w:lang w:eastAsia="it-IT"/>
    </w:rPr>
  </w:style>
  <w:style w:type="paragraph" w:customStyle="1" w:styleId="ParagrafoIndentato">
    <w:name w:val="Paragrafo Indentato"/>
    <w:basedOn w:val="Normale"/>
    <w:next w:val="Normale"/>
    <w:rsid w:val="005C5789"/>
    <w:pPr>
      <w:suppressAutoHyphens w:val="0"/>
      <w:spacing w:before="120" w:after="0" w:line="256" w:lineRule="auto"/>
      <w:ind w:left="284" w:hanging="284"/>
    </w:pPr>
    <w:rPr>
      <w:rFonts w:ascii="Times New Roman" w:eastAsia="MS Mincho" w:hAnsi="Times New Roman"/>
      <w:bCs/>
      <w:sz w:val="24"/>
      <w:szCs w:val="24"/>
      <w:lang w:eastAsia="it-IT"/>
    </w:rPr>
  </w:style>
  <w:style w:type="paragraph" w:customStyle="1" w:styleId="StileReqCorsivo">
    <w:name w:val="Stile Req + Corsivo"/>
    <w:basedOn w:val="Req"/>
    <w:rsid w:val="005C5789"/>
    <w:pPr>
      <w:tabs>
        <w:tab w:val="left" w:pos="1702"/>
      </w:tabs>
      <w:ind w:left="851" w:hanging="851"/>
    </w:pPr>
    <w:rPr>
      <w:b w:val="0"/>
      <w:bCs w:val="0"/>
      <w:i/>
      <w:iCs/>
    </w:rPr>
  </w:style>
  <w:style w:type="paragraph" w:customStyle="1" w:styleId="Intestazione10">
    <w:name w:val="Intestazione 10"/>
    <w:basedOn w:val="Intestazione1"/>
    <w:next w:val="Corpotesto"/>
    <w:rsid w:val="005C5789"/>
    <w:pPr>
      <w:tabs>
        <w:tab w:val="num" w:pos="0"/>
      </w:tabs>
      <w:outlineLvl w:val="8"/>
    </w:pPr>
    <w:rPr>
      <w:rFonts w:eastAsia="Arial Unicode MS"/>
      <w:b/>
      <w:bCs/>
      <w:sz w:val="21"/>
      <w:szCs w:val="21"/>
      <w:lang w:eastAsia="it-IT"/>
    </w:rPr>
  </w:style>
  <w:style w:type="paragraph" w:customStyle="1" w:styleId="WW-Standard">
    <w:name w:val="WW-Standard"/>
    <w:rsid w:val="005C5789"/>
    <w:pPr>
      <w:suppressAutoHyphens/>
      <w:spacing w:before="60" w:after="60"/>
      <w:jc w:val="both"/>
    </w:pPr>
    <w:rPr>
      <w:rFonts w:ascii="Arial" w:eastAsia="Arial Unicode MS" w:hAnsi="Arial" w:cs="Arial"/>
      <w:lang w:eastAsia="ar-SA"/>
    </w:rPr>
  </w:style>
  <w:style w:type="numbering" w:styleId="111111">
    <w:name w:val="Outline List 2"/>
    <w:basedOn w:val="Nessunelenco"/>
    <w:rsid w:val="005C5789"/>
    <w:pPr>
      <w:numPr>
        <w:numId w:val="5"/>
      </w:numPr>
    </w:pPr>
  </w:style>
  <w:style w:type="paragraph" w:customStyle="1" w:styleId="western">
    <w:name w:val="western"/>
    <w:basedOn w:val="Normale"/>
    <w:rsid w:val="005C5789"/>
    <w:pPr>
      <w:suppressAutoHyphens w:val="0"/>
      <w:spacing w:before="100" w:beforeAutospacing="1" w:after="119"/>
      <w:jc w:val="left"/>
    </w:pPr>
    <w:rPr>
      <w:rFonts w:ascii="Times New Roman" w:hAnsi="Times New Roman"/>
      <w:sz w:val="24"/>
      <w:szCs w:val="24"/>
      <w:lang w:eastAsia="it-IT"/>
    </w:rPr>
  </w:style>
  <w:style w:type="character" w:customStyle="1" w:styleId="SottotitoloCarattere">
    <w:name w:val="Sottotitolo Carattere"/>
    <w:link w:val="Sottotitolo"/>
    <w:rsid w:val="005C5789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SIBARtesto">
    <w:name w:val="SIBAR testo"/>
    <w:basedOn w:val="Normale"/>
    <w:rsid w:val="005C5789"/>
  </w:style>
  <w:style w:type="character" w:customStyle="1" w:styleId="MappadocumentoCarattere">
    <w:name w:val="Mappa documento Carattere"/>
    <w:link w:val="Mappadocumento"/>
    <w:rsid w:val="005C5789"/>
    <w:rPr>
      <w:rFonts w:ascii="Tahoma" w:hAnsi="Tahoma" w:cs="Tahoma"/>
      <w:shd w:val="clear" w:color="auto" w:fill="000080"/>
      <w:lang w:eastAsia="ar-SA"/>
    </w:rPr>
  </w:style>
  <w:style w:type="paragraph" w:customStyle="1" w:styleId="CarattereCarattereCarattere1CarattereCarattereCarattere">
    <w:name w:val="Carattere Carattere Carattere1 Carattere Carattere Carattere"/>
    <w:basedOn w:val="Normale"/>
    <w:rsid w:val="005C5789"/>
    <w:pPr>
      <w:suppressAutoHyphens w:val="0"/>
      <w:spacing w:before="0" w:after="160" w:line="240" w:lineRule="exact"/>
      <w:jc w:val="left"/>
    </w:pPr>
    <w:rPr>
      <w:rFonts w:ascii="Verdana" w:hAnsi="Verdana"/>
      <w:lang w:val="en-US" w:eastAsia="en-US"/>
    </w:rPr>
  </w:style>
  <w:style w:type="paragraph" w:customStyle="1" w:styleId="NormaleWeb2">
    <w:name w:val="Normale (Web)2"/>
    <w:basedOn w:val="Normale"/>
    <w:rsid w:val="005C5789"/>
    <w:pPr>
      <w:suppressAutoHyphens w:val="0"/>
      <w:spacing w:before="100" w:beforeAutospacing="1" w:after="100" w:afterAutospacing="1"/>
      <w:jc w:val="left"/>
    </w:pPr>
    <w:rPr>
      <w:rFonts w:ascii="Verdana" w:hAnsi="Verdana" w:cs="Verdana"/>
      <w:color w:val="054654"/>
      <w:sz w:val="17"/>
      <w:szCs w:val="17"/>
      <w:lang w:eastAsia="it-IT"/>
    </w:rPr>
  </w:style>
  <w:style w:type="numbering" w:customStyle="1" w:styleId="Stile1">
    <w:name w:val="Stile1"/>
    <w:rsid w:val="005C5789"/>
    <w:pPr>
      <w:numPr>
        <w:numId w:val="6"/>
      </w:numPr>
    </w:pPr>
  </w:style>
  <w:style w:type="paragraph" w:customStyle="1" w:styleId="capitolo3">
    <w:name w:val="capitolo 3"/>
    <w:basedOn w:val="Titolo2"/>
    <w:qFormat/>
    <w:rsid w:val="005C5789"/>
    <w:pPr>
      <w:keepLines w:val="0"/>
      <w:numPr>
        <w:ilvl w:val="0"/>
        <w:numId w:val="0"/>
      </w:numPr>
      <w:suppressAutoHyphens w:val="0"/>
      <w:spacing w:after="60"/>
    </w:pPr>
    <w:rPr>
      <w:rFonts w:eastAsia="Cambria"/>
      <w:bCs/>
      <w:iCs/>
      <w:sz w:val="20"/>
      <w:lang w:eastAsia="en-US"/>
    </w:rPr>
  </w:style>
  <w:style w:type="character" w:customStyle="1" w:styleId="CorpotestoCarattere">
    <w:name w:val="Corpo testo Carattere"/>
    <w:rsid w:val="005C5789"/>
    <w:rPr>
      <w:rFonts w:ascii="Arial" w:hAnsi="Arial"/>
    </w:rPr>
  </w:style>
  <w:style w:type="paragraph" w:customStyle="1" w:styleId="Stilemio">
    <w:name w:val="Stile mio"/>
    <w:basedOn w:val="Sommario2"/>
    <w:link w:val="StilemioCarattere"/>
    <w:autoRedefine/>
    <w:qFormat/>
    <w:rsid w:val="005C5789"/>
    <w:pPr>
      <w:tabs>
        <w:tab w:val="clear" w:pos="1134"/>
        <w:tab w:val="clear" w:pos="9214"/>
        <w:tab w:val="left" w:pos="709"/>
        <w:tab w:val="right" w:leader="dot" w:pos="9202"/>
      </w:tabs>
      <w:spacing w:before="0" w:after="0"/>
      <w:ind w:left="0" w:right="0" w:firstLine="0"/>
    </w:pPr>
    <w:rPr>
      <w:i/>
      <w:sz w:val="16"/>
    </w:rPr>
  </w:style>
  <w:style w:type="paragraph" w:styleId="Titolosommario">
    <w:name w:val="TOC Heading"/>
    <w:basedOn w:val="Titolo1"/>
    <w:next w:val="Normale"/>
    <w:uiPriority w:val="39"/>
    <w:qFormat/>
    <w:rsid w:val="005C5789"/>
    <w:pPr>
      <w:numPr>
        <w:numId w:val="0"/>
      </w:numPr>
      <w:pBdr>
        <w:top w:val="none" w:sz="0" w:space="0" w:color="auto"/>
      </w:pBdr>
      <w:shd w:val="clear" w:color="auto" w:fill="auto"/>
      <w:suppressAutoHyphens w:val="0"/>
      <w:spacing w:before="480" w:after="0" w:line="276" w:lineRule="auto"/>
      <w:jc w:val="left"/>
      <w:outlineLvl w:val="9"/>
    </w:pPr>
    <w:rPr>
      <w:rFonts w:ascii="Cambria" w:hAnsi="Cambria" w:cs="Times New Roman"/>
      <w:bCs/>
      <w:color w:val="365F91"/>
      <w:sz w:val="28"/>
      <w:szCs w:val="28"/>
      <w:lang w:eastAsia="it-IT"/>
    </w:rPr>
  </w:style>
  <w:style w:type="character" w:customStyle="1" w:styleId="Sommario2Carattere">
    <w:name w:val="Sommario 2 Carattere"/>
    <w:link w:val="Sommario2"/>
    <w:uiPriority w:val="39"/>
    <w:rsid w:val="005C5789"/>
    <w:rPr>
      <w:rFonts w:ascii="Arial" w:hAnsi="Arial" w:cs="Arial"/>
      <w:noProof/>
      <w:sz w:val="18"/>
      <w:szCs w:val="16"/>
      <w:lang w:eastAsia="ar-SA"/>
    </w:rPr>
  </w:style>
  <w:style w:type="character" w:customStyle="1" w:styleId="StilemioCarattere">
    <w:name w:val="Stile mio Carattere"/>
    <w:link w:val="Stilemio"/>
    <w:rsid w:val="005C5789"/>
    <w:rPr>
      <w:rFonts w:ascii="Arial" w:hAnsi="Arial"/>
      <w:i/>
      <w:noProof/>
      <w:sz w:val="16"/>
      <w:szCs w:val="16"/>
    </w:rPr>
  </w:style>
  <w:style w:type="paragraph" w:customStyle="1" w:styleId="xl234">
    <w:name w:val="xl234"/>
    <w:basedOn w:val="Normale"/>
    <w:rsid w:val="005C5789"/>
    <w:pPr>
      <w:pBdr>
        <w:top w:val="single" w:sz="4" w:space="0" w:color="808080"/>
        <w:bottom w:val="single" w:sz="4" w:space="0" w:color="808080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cs="Arial"/>
      <w:i/>
      <w:iCs/>
      <w:sz w:val="16"/>
      <w:szCs w:val="16"/>
      <w:lang w:eastAsia="it-IT"/>
    </w:rPr>
  </w:style>
  <w:style w:type="paragraph" w:customStyle="1" w:styleId="xl235">
    <w:name w:val="xl235"/>
    <w:basedOn w:val="Normale"/>
    <w:rsid w:val="005C5789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cs="Arial"/>
      <w:b/>
      <w:bCs/>
      <w:sz w:val="16"/>
      <w:szCs w:val="16"/>
      <w:lang w:eastAsia="it-IT"/>
    </w:rPr>
  </w:style>
  <w:style w:type="paragraph" w:customStyle="1" w:styleId="xl236">
    <w:name w:val="xl236"/>
    <w:basedOn w:val="Normale"/>
    <w:rsid w:val="005C5789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  <w:lang w:eastAsia="it-IT"/>
    </w:rPr>
  </w:style>
  <w:style w:type="paragraph" w:customStyle="1" w:styleId="xl237">
    <w:name w:val="xl237"/>
    <w:basedOn w:val="Normale"/>
    <w:rsid w:val="005C5789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cs="Arial"/>
      <w:sz w:val="16"/>
      <w:szCs w:val="16"/>
      <w:lang w:eastAsia="it-IT"/>
    </w:rPr>
  </w:style>
  <w:style w:type="paragraph" w:customStyle="1" w:styleId="xl238">
    <w:name w:val="xl238"/>
    <w:basedOn w:val="Normale"/>
    <w:rsid w:val="005C5789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cs="Arial"/>
      <w:sz w:val="24"/>
      <w:szCs w:val="24"/>
      <w:lang w:eastAsia="it-IT"/>
    </w:rPr>
  </w:style>
  <w:style w:type="paragraph" w:customStyle="1" w:styleId="xl239">
    <w:name w:val="xl239"/>
    <w:basedOn w:val="Normale"/>
    <w:rsid w:val="005C5789"/>
    <w:pPr>
      <w:suppressAutoHyphens w:val="0"/>
      <w:spacing w:before="100" w:beforeAutospacing="1" w:after="100" w:afterAutospacing="1"/>
      <w:jc w:val="left"/>
      <w:textAlignment w:val="center"/>
    </w:pPr>
    <w:rPr>
      <w:rFonts w:cs="Arial"/>
      <w:sz w:val="24"/>
      <w:szCs w:val="24"/>
      <w:lang w:eastAsia="it-IT"/>
    </w:rPr>
  </w:style>
  <w:style w:type="paragraph" w:customStyle="1" w:styleId="xl240">
    <w:name w:val="xl240"/>
    <w:basedOn w:val="Normale"/>
    <w:rsid w:val="005C5789"/>
    <w:pPr>
      <w:suppressAutoHyphens w:val="0"/>
      <w:spacing w:before="100" w:beforeAutospacing="1" w:after="100" w:afterAutospacing="1"/>
      <w:jc w:val="left"/>
      <w:textAlignment w:val="center"/>
    </w:pPr>
    <w:rPr>
      <w:rFonts w:cs="Arial"/>
      <w:b/>
      <w:bCs/>
      <w:sz w:val="16"/>
      <w:szCs w:val="16"/>
      <w:lang w:eastAsia="it-IT"/>
    </w:rPr>
  </w:style>
  <w:style w:type="paragraph" w:customStyle="1" w:styleId="xl241">
    <w:name w:val="xl241"/>
    <w:basedOn w:val="Normale"/>
    <w:rsid w:val="005C5789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12"/>
      <w:szCs w:val="12"/>
      <w:lang w:eastAsia="it-IT"/>
    </w:rPr>
  </w:style>
  <w:style w:type="paragraph" w:customStyle="1" w:styleId="xl242">
    <w:name w:val="xl242"/>
    <w:basedOn w:val="Normale"/>
    <w:rsid w:val="005C5789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  <w:lang w:eastAsia="it-IT"/>
    </w:rPr>
  </w:style>
  <w:style w:type="paragraph" w:customStyle="1" w:styleId="xl243">
    <w:name w:val="xl243"/>
    <w:basedOn w:val="Normale"/>
    <w:rsid w:val="005C5789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it-IT"/>
    </w:rPr>
  </w:style>
  <w:style w:type="paragraph" w:customStyle="1" w:styleId="xl244">
    <w:name w:val="xl244"/>
    <w:basedOn w:val="Normale"/>
    <w:rsid w:val="005C5789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it-IT"/>
    </w:rPr>
  </w:style>
  <w:style w:type="paragraph" w:customStyle="1" w:styleId="xl245">
    <w:name w:val="xl245"/>
    <w:basedOn w:val="Normale"/>
    <w:rsid w:val="005C5789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cs="Arial"/>
      <w:color w:val="366092"/>
      <w:sz w:val="14"/>
      <w:szCs w:val="14"/>
      <w:lang w:eastAsia="it-IT"/>
    </w:rPr>
  </w:style>
  <w:style w:type="paragraph" w:customStyle="1" w:styleId="xl246">
    <w:name w:val="xl246"/>
    <w:basedOn w:val="Normale"/>
    <w:rsid w:val="005C5789"/>
    <w:pPr>
      <w:suppressAutoHyphens w:val="0"/>
      <w:spacing w:before="100" w:beforeAutospacing="1" w:after="100" w:afterAutospacing="1"/>
      <w:jc w:val="left"/>
      <w:textAlignment w:val="center"/>
    </w:pPr>
    <w:rPr>
      <w:rFonts w:cs="Arial"/>
      <w:color w:val="366092"/>
      <w:sz w:val="24"/>
      <w:szCs w:val="24"/>
      <w:lang w:eastAsia="it-IT"/>
    </w:rPr>
  </w:style>
  <w:style w:type="paragraph" w:customStyle="1" w:styleId="xl247">
    <w:name w:val="xl247"/>
    <w:basedOn w:val="Normale"/>
    <w:rsid w:val="005C5789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366092"/>
      <w:sz w:val="14"/>
      <w:szCs w:val="14"/>
      <w:lang w:eastAsia="it-IT"/>
    </w:rPr>
  </w:style>
  <w:style w:type="paragraph" w:customStyle="1" w:styleId="xl248">
    <w:name w:val="xl248"/>
    <w:basedOn w:val="Normale"/>
    <w:rsid w:val="005C5789"/>
    <w:pPr>
      <w:pBdr>
        <w:top w:val="single" w:sz="4" w:space="0" w:color="808080"/>
        <w:bottom w:val="single" w:sz="4" w:space="0" w:color="80808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366092"/>
      <w:sz w:val="14"/>
      <w:szCs w:val="14"/>
      <w:lang w:eastAsia="it-IT"/>
    </w:rPr>
  </w:style>
  <w:style w:type="paragraph" w:customStyle="1" w:styleId="font5">
    <w:name w:val="font5"/>
    <w:basedOn w:val="Normale"/>
    <w:rsid w:val="005C5789"/>
    <w:pPr>
      <w:suppressAutoHyphens w:val="0"/>
      <w:spacing w:before="100" w:beforeAutospacing="1" w:after="100" w:afterAutospacing="1"/>
      <w:jc w:val="left"/>
    </w:pPr>
    <w:rPr>
      <w:rFonts w:cs="Arial"/>
      <w:i/>
      <w:iCs/>
      <w:color w:val="000000"/>
      <w:sz w:val="12"/>
      <w:szCs w:val="12"/>
      <w:lang w:eastAsia="it-IT"/>
    </w:rPr>
  </w:style>
  <w:style w:type="paragraph" w:customStyle="1" w:styleId="xl249">
    <w:name w:val="xl249"/>
    <w:basedOn w:val="Normale"/>
    <w:rsid w:val="005C5789"/>
    <w:pPr>
      <w:shd w:val="clear" w:color="000000" w:fill="F2F2F2"/>
      <w:suppressAutoHyphens w:val="0"/>
      <w:spacing w:before="100" w:beforeAutospacing="1" w:after="100" w:afterAutospacing="1"/>
      <w:jc w:val="left"/>
      <w:textAlignment w:val="center"/>
    </w:pPr>
    <w:rPr>
      <w:rFonts w:cs="Arial"/>
      <w:sz w:val="24"/>
      <w:szCs w:val="24"/>
      <w:lang w:eastAsia="it-IT"/>
    </w:rPr>
  </w:style>
  <w:style w:type="paragraph" w:customStyle="1" w:styleId="xl250">
    <w:name w:val="xl250"/>
    <w:basedOn w:val="Normale"/>
    <w:rsid w:val="005C5789"/>
    <w:pPr>
      <w:pBdr>
        <w:top w:val="single" w:sz="4" w:space="0" w:color="808080"/>
        <w:bottom w:val="single" w:sz="4" w:space="0" w:color="808080"/>
      </w:pBdr>
      <w:shd w:val="clear" w:color="000000" w:fill="F2F2F2"/>
      <w:suppressAutoHyphens w:val="0"/>
      <w:spacing w:before="100" w:beforeAutospacing="1" w:after="100" w:afterAutospacing="1"/>
      <w:jc w:val="left"/>
      <w:textAlignment w:val="center"/>
    </w:pPr>
    <w:rPr>
      <w:rFonts w:cs="Arial"/>
      <w:color w:val="595959"/>
      <w:sz w:val="14"/>
      <w:szCs w:val="14"/>
      <w:lang w:eastAsia="it-IT"/>
    </w:rPr>
  </w:style>
  <w:style w:type="paragraph" w:customStyle="1" w:styleId="xl251">
    <w:name w:val="xl251"/>
    <w:basedOn w:val="Normale"/>
    <w:rsid w:val="005C5789"/>
    <w:pPr>
      <w:pBdr>
        <w:top w:val="single" w:sz="4" w:space="0" w:color="808080"/>
        <w:bottom w:val="single" w:sz="4" w:space="0" w:color="808080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595959"/>
      <w:sz w:val="14"/>
      <w:szCs w:val="14"/>
      <w:lang w:eastAsia="it-IT"/>
    </w:rPr>
  </w:style>
  <w:style w:type="paragraph" w:customStyle="1" w:styleId="xl252">
    <w:name w:val="xl252"/>
    <w:basedOn w:val="Normale"/>
    <w:rsid w:val="005C5789"/>
    <w:pPr>
      <w:pBdr>
        <w:top w:val="single" w:sz="4" w:space="0" w:color="808080"/>
        <w:bottom w:val="single" w:sz="4" w:space="0" w:color="808080"/>
      </w:pBdr>
      <w:shd w:val="clear" w:color="000000" w:fill="F2F2F2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16"/>
      <w:szCs w:val="16"/>
      <w:lang w:eastAsia="it-IT"/>
    </w:rPr>
  </w:style>
  <w:style w:type="paragraph" w:customStyle="1" w:styleId="xl253">
    <w:name w:val="xl253"/>
    <w:basedOn w:val="Normale"/>
    <w:rsid w:val="005C5789"/>
    <w:pPr>
      <w:shd w:val="clear" w:color="000000" w:fill="F2F2F2"/>
      <w:suppressAutoHyphens w:val="0"/>
      <w:spacing w:before="100" w:beforeAutospacing="1" w:after="100" w:afterAutospacing="1"/>
      <w:jc w:val="left"/>
      <w:textAlignment w:val="center"/>
    </w:pPr>
    <w:rPr>
      <w:rFonts w:cs="Arial"/>
      <w:color w:val="595959"/>
      <w:sz w:val="24"/>
      <w:szCs w:val="24"/>
      <w:lang w:eastAsia="it-IT"/>
    </w:rPr>
  </w:style>
  <w:style w:type="paragraph" w:customStyle="1" w:styleId="xl254">
    <w:name w:val="xl254"/>
    <w:basedOn w:val="Normale"/>
    <w:rsid w:val="005C5789"/>
    <w:pPr>
      <w:pBdr>
        <w:top w:val="single" w:sz="4" w:space="0" w:color="808080"/>
        <w:bottom w:val="single" w:sz="4" w:space="0" w:color="808080"/>
      </w:pBdr>
      <w:shd w:val="clear" w:color="000000" w:fill="F2F2F2"/>
      <w:suppressAutoHyphens w:val="0"/>
      <w:spacing w:before="100" w:beforeAutospacing="1" w:after="100" w:afterAutospacing="1"/>
      <w:jc w:val="left"/>
      <w:textAlignment w:val="center"/>
    </w:pPr>
    <w:rPr>
      <w:rFonts w:cs="Arial"/>
      <w:sz w:val="24"/>
      <w:szCs w:val="24"/>
      <w:lang w:eastAsia="it-IT"/>
    </w:rPr>
  </w:style>
  <w:style w:type="paragraph" w:customStyle="1" w:styleId="xl255">
    <w:name w:val="xl255"/>
    <w:basedOn w:val="Normale"/>
    <w:rsid w:val="005C5789"/>
    <w:pPr>
      <w:pBdr>
        <w:top w:val="single" w:sz="4" w:space="0" w:color="808080"/>
        <w:bottom w:val="single" w:sz="4" w:space="0" w:color="808080"/>
      </w:pBdr>
      <w:shd w:val="clear" w:color="000000" w:fill="F2F2F2"/>
      <w:suppressAutoHyphens w:val="0"/>
      <w:spacing w:before="100" w:beforeAutospacing="1" w:after="100" w:afterAutospacing="1"/>
      <w:jc w:val="left"/>
      <w:textAlignment w:val="center"/>
    </w:pPr>
    <w:rPr>
      <w:rFonts w:cs="Arial"/>
      <w:sz w:val="24"/>
      <w:szCs w:val="24"/>
      <w:lang w:eastAsia="it-IT"/>
    </w:rPr>
  </w:style>
  <w:style w:type="paragraph" w:customStyle="1" w:styleId="xl256">
    <w:name w:val="xl256"/>
    <w:basedOn w:val="Normale"/>
    <w:rsid w:val="005C5789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16"/>
      <w:szCs w:val="16"/>
      <w:lang w:eastAsia="it-IT"/>
    </w:rPr>
  </w:style>
  <w:style w:type="paragraph" w:customStyle="1" w:styleId="xl257">
    <w:name w:val="xl257"/>
    <w:basedOn w:val="Normale"/>
    <w:rsid w:val="005C5789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16"/>
      <w:szCs w:val="16"/>
      <w:lang w:eastAsia="it-IT"/>
    </w:rPr>
  </w:style>
  <w:style w:type="paragraph" w:customStyle="1" w:styleId="xl258">
    <w:name w:val="xl258"/>
    <w:basedOn w:val="Normale"/>
    <w:rsid w:val="005C5789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  <w:lang w:eastAsia="it-IT"/>
    </w:rPr>
  </w:style>
  <w:style w:type="paragraph" w:customStyle="1" w:styleId="xl259">
    <w:name w:val="xl259"/>
    <w:basedOn w:val="Normale"/>
    <w:rsid w:val="005C5789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16"/>
      <w:szCs w:val="16"/>
      <w:lang w:eastAsia="it-IT"/>
    </w:rPr>
  </w:style>
  <w:style w:type="paragraph" w:customStyle="1" w:styleId="xl260">
    <w:name w:val="xl260"/>
    <w:basedOn w:val="Normale"/>
    <w:rsid w:val="005C5789"/>
    <w:pPr>
      <w:pBdr>
        <w:top w:val="single" w:sz="4" w:space="0" w:color="808080"/>
        <w:bottom w:val="single" w:sz="4" w:space="0" w:color="808080"/>
      </w:pBdr>
      <w:shd w:val="clear" w:color="000000" w:fill="F2F2F2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595959"/>
      <w:sz w:val="14"/>
      <w:szCs w:val="14"/>
      <w:lang w:eastAsia="it-IT"/>
    </w:rPr>
  </w:style>
  <w:style w:type="paragraph" w:customStyle="1" w:styleId="xl261">
    <w:name w:val="xl261"/>
    <w:basedOn w:val="Normale"/>
    <w:rsid w:val="005C5789"/>
    <w:pPr>
      <w:pBdr>
        <w:top w:val="single" w:sz="4" w:space="0" w:color="808080"/>
        <w:bottom w:val="single" w:sz="4" w:space="0" w:color="808080"/>
      </w:pBdr>
      <w:shd w:val="clear" w:color="000000" w:fill="F2F2F2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16"/>
      <w:szCs w:val="16"/>
      <w:lang w:eastAsia="it-IT"/>
    </w:rPr>
  </w:style>
  <w:style w:type="paragraph" w:customStyle="1" w:styleId="xl262">
    <w:name w:val="xl262"/>
    <w:basedOn w:val="Normale"/>
    <w:rsid w:val="005C5789"/>
    <w:pPr>
      <w:pBdr>
        <w:top w:val="single" w:sz="4" w:space="0" w:color="808080"/>
        <w:bottom w:val="single" w:sz="4" w:space="0" w:color="808080"/>
      </w:pBdr>
      <w:shd w:val="clear" w:color="000000" w:fill="F2F2F2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it-IT"/>
    </w:rPr>
  </w:style>
  <w:style w:type="paragraph" w:customStyle="1" w:styleId="xl263">
    <w:name w:val="xl263"/>
    <w:basedOn w:val="Normale"/>
    <w:rsid w:val="005C5789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it-IT"/>
    </w:rPr>
  </w:style>
  <w:style w:type="paragraph" w:customStyle="1" w:styleId="xl264">
    <w:name w:val="xl264"/>
    <w:basedOn w:val="Normale"/>
    <w:rsid w:val="005C5789"/>
    <w:pPr>
      <w:pBdr>
        <w:top w:val="single" w:sz="4" w:space="0" w:color="808080"/>
        <w:bottom w:val="single" w:sz="4" w:space="0" w:color="808080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  <w:lang w:eastAsia="it-IT"/>
    </w:rPr>
  </w:style>
  <w:style w:type="paragraph" w:customStyle="1" w:styleId="xl265">
    <w:name w:val="xl265"/>
    <w:basedOn w:val="Normale"/>
    <w:rsid w:val="005C5789"/>
    <w:pPr>
      <w:pBdr>
        <w:top w:val="single" w:sz="4" w:space="0" w:color="808080"/>
        <w:bottom w:val="single" w:sz="4" w:space="0" w:color="808080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it-IT"/>
    </w:rPr>
  </w:style>
  <w:style w:type="paragraph" w:customStyle="1" w:styleId="xl266">
    <w:name w:val="xl266"/>
    <w:basedOn w:val="Normale"/>
    <w:rsid w:val="005C5789"/>
    <w:pPr>
      <w:pBdr>
        <w:top w:val="single" w:sz="4" w:space="0" w:color="808080"/>
        <w:bottom w:val="single" w:sz="4" w:space="0" w:color="808080"/>
      </w:pBdr>
      <w:shd w:val="clear" w:color="000000" w:fill="D8E4BC"/>
      <w:suppressAutoHyphens w:val="0"/>
      <w:spacing w:before="100" w:beforeAutospacing="1" w:after="100" w:afterAutospacing="1"/>
      <w:jc w:val="center"/>
      <w:textAlignment w:val="center"/>
    </w:pPr>
    <w:rPr>
      <w:rFonts w:cs="Arial"/>
      <w:i/>
      <w:iCs/>
      <w:sz w:val="16"/>
      <w:szCs w:val="16"/>
      <w:lang w:eastAsia="it-IT"/>
    </w:rPr>
  </w:style>
  <w:style w:type="paragraph" w:customStyle="1" w:styleId="xl267">
    <w:name w:val="xl267"/>
    <w:basedOn w:val="Normale"/>
    <w:rsid w:val="005C5789"/>
    <w:pPr>
      <w:pBdr>
        <w:top w:val="single" w:sz="4" w:space="0" w:color="808080"/>
        <w:bottom w:val="single" w:sz="4" w:space="0" w:color="808080"/>
      </w:pBdr>
      <w:shd w:val="clear" w:color="000000" w:fill="DCE6F1"/>
      <w:suppressAutoHyphens w:val="0"/>
      <w:spacing w:before="100" w:beforeAutospacing="1" w:after="100" w:afterAutospacing="1"/>
      <w:jc w:val="center"/>
      <w:textAlignment w:val="center"/>
    </w:pPr>
    <w:rPr>
      <w:rFonts w:cs="Arial"/>
      <w:i/>
      <w:iCs/>
      <w:sz w:val="16"/>
      <w:szCs w:val="16"/>
      <w:lang w:eastAsia="it-IT"/>
    </w:rPr>
  </w:style>
  <w:style w:type="paragraph" w:customStyle="1" w:styleId="xl268">
    <w:name w:val="xl268"/>
    <w:basedOn w:val="Normale"/>
    <w:rsid w:val="005C5789"/>
    <w:pPr>
      <w:pBdr>
        <w:top w:val="single" w:sz="4" w:space="0" w:color="808080"/>
        <w:bottom w:val="single" w:sz="4" w:space="0" w:color="808080"/>
      </w:pBdr>
      <w:shd w:val="clear" w:color="000000" w:fill="DCE6F1"/>
      <w:suppressAutoHyphens w:val="0"/>
      <w:spacing w:before="100" w:beforeAutospacing="1" w:after="100" w:afterAutospacing="1"/>
      <w:jc w:val="right"/>
      <w:textAlignment w:val="center"/>
    </w:pPr>
    <w:rPr>
      <w:rFonts w:cs="Arial"/>
      <w:i/>
      <w:iCs/>
      <w:sz w:val="16"/>
      <w:szCs w:val="16"/>
      <w:lang w:eastAsia="it-IT"/>
    </w:rPr>
  </w:style>
  <w:style w:type="paragraph" w:customStyle="1" w:styleId="xl269">
    <w:name w:val="xl269"/>
    <w:basedOn w:val="Normale"/>
    <w:rsid w:val="005C5789"/>
    <w:pPr>
      <w:pBdr>
        <w:top w:val="single" w:sz="4" w:space="0" w:color="808080"/>
        <w:bottom w:val="single" w:sz="4" w:space="0" w:color="808080"/>
      </w:pBdr>
      <w:shd w:val="clear" w:color="000000" w:fill="DCE6F1"/>
      <w:suppressAutoHyphens w:val="0"/>
      <w:spacing w:before="100" w:beforeAutospacing="1" w:after="100" w:afterAutospacing="1"/>
      <w:jc w:val="center"/>
      <w:textAlignment w:val="center"/>
    </w:pPr>
    <w:rPr>
      <w:rFonts w:cs="Arial"/>
      <w:i/>
      <w:iCs/>
      <w:sz w:val="16"/>
      <w:szCs w:val="16"/>
      <w:lang w:eastAsia="it-IT"/>
    </w:rPr>
  </w:style>
  <w:style w:type="paragraph" w:customStyle="1" w:styleId="xl270">
    <w:name w:val="xl270"/>
    <w:basedOn w:val="Normale"/>
    <w:rsid w:val="005C5789"/>
    <w:pPr>
      <w:pBdr>
        <w:top w:val="single" w:sz="4" w:space="0" w:color="808080"/>
        <w:bottom w:val="single" w:sz="4" w:space="0" w:color="808080"/>
      </w:pBdr>
      <w:shd w:val="clear" w:color="000000" w:fill="DCE6F1"/>
      <w:suppressAutoHyphens w:val="0"/>
      <w:spacing w:before="100" w:beforeAutospacing="1" w:after="100" w:afterAutospacing="1"/>
      <w:jc w:val="center"/>
      <w:textAlignment w:val="center"/>
    </w:pPr>
    <w:rPr>
      <w:rFonts w:cs="Arial"/>
      <w:i/>
      <w:iCs/>
      <w:sz w:val="16"/>
      <w:szCs w:val="16"/>
      <w:lang w:eastAsia="it-IT"/>
    </w:rPr>
  </w:style>
  <w:style w:type="paragraph" w:customStyle="1" w:styleId="xl271">
    <w:name w:val="xl271"/>
    <w:basedOn w:val="Normale"/>
    <w:rsid w:val="005C5789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272">
    <w:name w:val="xl272"/>
    <w:basedOn w:val="Normale"/>
    <w:rsid w:val="005C5789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273">
    <w:name w:val="xl273"/>
    <w:basedOn w:val="Normale"/>
    <w:rsid w:val="005C5789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274">
    <w:name w:val="xl274"/>
    <w:basedOn w:val="Normale"/>
    <w:rsid w:val="005C5789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275">
    <w:name w:val="xl275"/>
    <w:basedOn w:val="Normale"/>
    <w:rsid w:val="005C5789"/>
    <w:pPr>
      <w:suppressAutoHyphens w:val="0"/>
      <w:spacing w:before="100" w:beforeAutospacing="1" w:after="100" w:afterAutospacing="1"/>
      <w:jc w:val="lef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276">
    <w:name w:val="xl276"/>
    <w:basedOn w:val="Normale"/>
    <w:rsid w:val="005C5789"/>
    <w:pPr>
      <w:suppressAutoHyphens w:val="0"/>
      <w:spacing w:before="100" w:beforeAutospacing="1" w:after="100" w:afterAutospacing="1"/>
      <w:jc w:val="left"/>
      <w:textAlignment w:val="center"/>
    </w:pPr>
    <w:rPr>
      <w:rFonts w:cs="Arial"/>
      <w:sz w:val="16"/>
      <w:szCs w:val="16"/>
      <w:lang w:eastAsia="it-IT"/>
    </w:rPr>
  </w:style>
  <w:style w:type="paragraph" w:customStyle="1" w:styleId="xl277">
    <w:name w:val="xl277"/>
    <w:basedOn w:val="Normale"/>
    <w:rsid w:val="005C5789"/>
    <w:pPr>
      <w:shd w:val="clear" w:color="000000" w:fill="F2F2F2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16"/>
      <w:szCs w:val="16"/>
      <w:lang w:eastAsia="it-IT"/>
    </w:rPr>
  </w:style>
  <w:style w:type="paragraph" w:customStyle="1" w:styleId="xl278">
    <w:name w:val="xl278"/>
    <w:basedOn w:val="Normale"/>
    <w:rsid w:val="005C5789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279">
    <w:name w:val="xl279"/>
    <w:basedOn w:val="Normale"/>
    <w:rsid w:val="005C5789"/>
    <w:pPr>
      <w:pBdr>
        <w:top w:val="single" w:sz="4" w:space="0" w:color="808080"/>
        <w:bottom w:val="single" w:sz="4" w:space="0" w:color="808080"/>
      </w:pBdr>
      <w:shd w:val="clear" w:color="000000" w:fill="F2F2F2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16"/>
      <w:szCs w:val="16"/>
      <w:lang w:eastAsia="it-IT"/>
    </w:rPr>
  </w:style>
  <w:style w:type="paragraph" w:customStyle="1" w:styleId="xl280">
    <w:name w:val="xl280"/>
    <w:basedOn w:val="Normale"/>
    <w:rsid w:val="005C5789"/>
    <w:pPr>
      <w:pBdr>
        <w:top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  <w:lang w:eastAsia="it-IT"/>
    </w:rPr>
  </w:style>
  <w:style w:type="paragraph" w:customStyle="1" w:styleId="xl281">
    <w:name w:val="xl281"/>
    <w:basedOn w:val="Normale"/>
    <w:rsid w:val="005C5789"/>
    <w:pPr>
      <w:pBdr>
        <w:top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282">
    <w:name w:val="xl282"/>
    <w:basedOn w:val="Normale"/>
    <w:rsid w:val="005C5789"/>
    <w:pPr>
      <w:pBdr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283">
    <w:name w:val="xl283"/>
    <w:basedOn w:val="Normale"/>
    <w:rsid w:val="005C5789"/>
    <w:pPr>
      <w:pBdr>
        <w:top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cs="Arial"/>
      <w:sz w:val="16"/>
      <w:szCs w:val="16"/>
      <w:lang w:eastAsia="it-IT"/>
    </w:rPr>
  </w:style>
  <w:style w:type="paragraph" w:customStyle="1" w:styleId="xl284">
    <w:name w:val="xl284"/>
    <w:basedOn w:val="Normale"/>
    <w:rsid w:val="005C5789"/>
    <w:pPr>
      <w:suppressAutoHyphens w:val="0"/>
      <w:spacing w:before="100" w:beforeAutospacing="1" w:after="100" w:afterAutospacing="1"/>
      <w:jc w:val="left"/>
      <w:textAlignment w:val="center"/>
    </w:pPr>
    <w:rPr>
      <w:rFonts w:cs="Arial"/>
      <w:sz w:val="16"/>
      <w:szCs w:val="16"/>
      <w:lang w:eastAsia="it-IT"/>
    </w:rPr>
  </w:style>
  <w:style w:type="paragraph" w:customStyle="1" w:styleId="xl285">
    <w:name w:val="xl285"/>
    <w:basedOn w:val="Normale"/>
    <w:rsid w:val="005C5789"/>
    <w:pPr>
      <w:pBdr>
        <w:bottom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cs="Arial"/>
      <w:sz w:val="16"/>
      <w:szCs w:val="16"/>
      <w:lang w:eastAsia="it-IT"/>
    </w:rPr>
  </w:style>
  <w:style w:type="paragraph" w:customStyle="1" w:styleId="xl286">
    <w:name w:val="xl286"/>
    <w:basedOn w:val="Normale"/>
    <w:rsid w:val="005C5789"/>
    <w:pPr>
      <w:pBdr>
        <w:top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cs="Arial"/>
      <w:sz w:val="16"/>
      <w:szCs w:val="16"/>
      <w:lang w:eastAsia="it-IT"/>
    </w:rPr>
  </w:style>
  <w:style w:type="paragraph" w:customStyle="1" w:styleId="xl287">
    <w:name w:val="xl287"/>
    <w:basedOn w:val="Normale"/>
    <w:rsid w:val="005C5789"/>
    <w:pPr>
      <w:suppressAutoHyphens w:val="0"/>
      <w:spacing w:before="100" w:beforeAutospacing="1" w:after="100" w:afterAutospacing="1"/>
      <w:jc w:val="left"/>
      <w:textAlignment w:val="center"/>
    </w:pPr>
    <w:rPr>
      <w:rFonts w:cs="Arial"/>
      <w:sz w:val="16"/>
      <w:szCs w:val="16"/>
      <w:lang w:eastAsia="it-IT"/>
    </w:rPr>
  </w:style>
  <w:style w:type="paragraph" w:customStyle="1" w:styleId="xl288">
    <w:name w:val="xl288"/>
    <w:basedOn w:val="Normale"/>
    <w:rsid w:val="005C5789"/>
    <w:pPr>
      <w:pBdr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  <w:lang w:eastAsia="it-IT"/>
    </w:rPr>
  </w:style>
  <w:style w:type="paragraph" w:customStyle="1" w:styleId="xl289">
    <w:name w:val="xl289"/>
    <w:basedOn w:val="Normale"/>
    <w:rsid w:val="005C5789"/>
    <w:pPr>
      <w:pBdr>
        <w:top w:val="single" w:sz="4" w:space="0" w:color="808080"/>
        <w:bottom w:val="single" w:sz="4" w:space="0" w:color="808080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290">
    <w:name w:val="xl290"/>
    <w:basedOn w:val="Normale"/>
    <w:rsid w:val="005C5789"/>
    <w:pPr>
      <w:pBdr>
        <w:top w:val="single" w:sz="4" w:space="0" w:color="808080"/>
        <w:bottom w:val="single" w:sz="4" w:space="0" w:color="808080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291">
    <w:name w:val="xl291"/>
    <w:basedOn w:val="Normale"/>
    <w:rsid w:val="005C5789"/>
    <w:pPr>
      <w:pBdr>
        <w:top w:val="single" w:sz="4" w:space="0" w:color="808080"/>
        <w:bottom w:val="single" w:sz="4" w:space="0" w:color="80808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213">
    <w:name w:val="xl213"/>
    <w:basedOn w:val="Normale"/>
    <w:rsid w:val="00EA292C"/>
    <w:pPr>
      <w:pBdr>
        <w:top w:val="single" w:sz="4" w:space="0" w:color="404040"/>
        <w:bottom w:val="single" w:sz="4" w:space="0" w:color="404040"/>
      </w:pBdr>
      <w:shd w:val="clear" w:color="000000" w:fill="EBF1DE"/>
      <w:suppressAutoHyphens w:val="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214">
    <w:name w:val="xl214"/>
    <w:basedOn w:val="Normale"/>
    <w:rsid w:val="00EA292C"/>
    <w:pPr>
      <w:pBdr>
        <w:top w:val="single" w:sz="4" w:space="0" w:color="404040"/>
        <w:bottom w:val="single" w:sz="4" w:space="0" w:color="404040"/>
      </w:pBdr>
      <w:shd w:val="clear" w:color="000000" w:fill="EBF1DE"/>
      <w:suppressAutoHyphens w:val="0"/>
      <w:spacing w:before="100" w:beforeAutospacing="1" w:after="100" w:afterAutospacing="1"/>
      <w:jc w:val="left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215">
    <w:name w:val="xl215"/>
    <w:basedOn w:val="Normale"/>
    <w:rsid w:val="00EA292C"/>
    <w:pPr>
      <w:pBdr>
        <w:top w:val="single" w:sz="4" w:space="0" w:color="404040"/>
        <w:bottom w:val="single" w:sz="4" w:space="0" w:color="404040"/>
      </w:pBdr>
      <w:shd w:val="clear" w:color="000000" w:fill="EBF1DE"/>
      <w:suppressAutoHyphens w:val="0"/>
      <w:spacing w:before="100" w:beforeAutospacing="1" w:after="100" w:afterAutospacing="1"/>
      <w:jc w:val="left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216">
    <w:name w:val="xl216"/>
    <w:basedOn w:val="Normale"/>
    <w:rsid w:val="00EA292C"/>
    <w:pPr>
      <w:pBdr>
        <w:top w:val="single" w:sz="4" w:space="0" w:color="404040"/>
        <w:bottom w:val="single" w:sz="4" w:space="0" w:color="404040"/>
      </w:pBdr>
      <w:shd w:val="clear" w:color="000000" w:fill="EBF1DE"/>
      <w:suppressAutoHyphens w:val="0"/>
      <w:spacing w:before="100" w:beforeAutospacing="1" w:after="100" w:afterAutospacing="1"/>
      <w:jc w:val="left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217">
    <w:name w:val="xl217"/>
    <w:basedOn w:val="Normale"/>
    <w:rsid w:val="00EA292C"/>
    <w:pPr>
      <w:pBdr>
        <w:top w:val="single" w:sz="4" w:space="0" w:color="404040"/>
        <w:bottom w:val="single" w:sz="4" w:space="0" w:color="404040"/>
      </w:pBdr>
      <w:shd w:val="clear" w:color="000000" w:fill="FDE9D9"/>
      <w:suppressAutoHyphens w:val="0"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218">
    <w:name w:val="xl218"/>
    <w:basedOn w:val="Normale"/>
    <w:rsid w:val="00EA292C"/>
    <w:pPr>
      <w:pBdr>
        <w:top w:val="single" w:sz="4" w:space="0" w:color="404040"/>
        <w:bottom w:val="single" w:sz="4" w:space="0" w:color="404040"/>
      </w:pBdr>
      <w:shd w:val="clear" w:color="000000" w:fill="FDE9D9"/>
      <w:suppressAutoHyphens w:val="0"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219">
    <w:name w:val="xl219"/>
    <w:basedOn w:val="Normale"/>
    <w:rsid w:val="00EA292C"/>
    <w:pPr>
      <w:pBdr>
        <w:top w:val="single" w:sz="4" w:space="0" w:color="404040"/>
        <w:bottom w:val="single" w:sz="4" w:space="0" w:color="404040"/>
      </w:pBdr>
      <w:shd w:val="clear" w:color="000000" w:fill="EBF1DE"/>
      <w:suppressAutoHyphens w:val="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220">
    <w:name w:val="xl220"/>
    <w:basedOn w:val="Normale"/>
    <w:rsid w:val="00EA292C"/>
    <w:pPr>
      <w:pBdr>
        <w:top w:val="single" w:sz="4" w:space="0" w:color="404040"/>
        <w:bottom w:val="single" w:sz="4" w:space="0" w:color="404040"/>
      </w:pBdr>
      <w:shd w:val="clear" w:color="000000" w:fill="EBF1DE"/>
      <w:suppressAutoHyphens w:val="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221">
    <w:name w:val="xl221"/>
    <w:basedOn w:val="Normale"/>
    <w:rsid w:val="00EA292C"/>
    <w:pPr>
      <w:pBdr>
        <w:top w:val="single" w:sz="4" w:space="0" w:color="404040"/>
        <w:bottom w:val="single" w:sz="4" w:space="0" w:color="404040"/>
      </w:pBdr>
      <w:shd w:val="clear" w:color="000000" w:fill="EBF1DE"/>
      <w:suppressAutoHyphens w:val="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222">
    <w:name w:val="xl222"/>
    <w:basedOn w:val="Normale"/>
    <w:rsid w:val="00EA292C"/>
    <w:pPr>
      <w:suppressAutoHyphens w:val="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223">
    <w:name w:val="xl223"/>
    <w:basedOn w:val="Normale"/>
    <w:rsid w:val="00EA292C"/>
    <w:pPr>
      <w:pBdr>
        <w:top w:val="single" w:sz="4" w:space="0" w:color="404040"/>
        <w:bottom w:val="single" w:sz="4" w:space="0" w:color="404040"/>
      </w:pBdr>
      <w:shd w:val="clear" w:color="000000" w:fill="EBF1DE"/>
      <w:suppressAutoHyphens w:val="0"/>
      <w:spacing w:before="100" w:beforeAutospacing="1" w:after="100" w:afterAutospacing="1"/>
      <w:jc w:val="left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224">
    <w:name w:val="xl224"/>
    <w:basedOn w:val="Normale"/>
    <w:rsid w:val="00EA292C"/>
    <w:pPr>
      <w:suppressAutoHyphens w:val="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366092"/>
      <w:sz w:val="24"/>
      <w:szCs w:val="24"/>
      <w:lang w:eastAsia="it-IT"/>
    </w:rPr>
  </w:style>
  <w:style w:type="paragraph" w:customStyle="1" w:styleId="xl225">
    <w:name w:val="xl225"/>
    <w:basedOn w:val="Normale"/>
    <w:rsid w:val="00EA292C"/>
    <w:pPr>
      <w:suppressAutoHyphens w:val="0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366092"/>
      <w:sz w:val="24"/>
      <w:szCs w:val="24"/>
      <w:lang w:eastAsia="it-IT"/>
    </w:rPr>
  </w:style>
  <w:style w:type="paragraph" w:customStyle="1" w:styleId="xl226">
    <w:name w:val="xl226"/>
    <w:basedOn w:val="Normale"/>
    <w:rsid w:val="00EA292C"/>
    <w:pPr>
      <w:suppressAutoHyphens w:val="0"/>
      <w:spacing w:before="100" w:beforeAutospacing="1" w:after="100" w:afterAutospacing="1"/>
      <w:jc w:val="right"/>
      <w:textAlignment w:val="center"/>
    </w:pPr>
    <w:rPr>
      <w:rFonts w:ascii="Times New Roman" w:hAnsi="Times New Roman"/>
      <w:color w:val="366092"/>
      <w:sz w:val="24"/>
      <w:szCs w:val="24"/>
      <w:lang w:eastAsia="it-IT"/>
    </w:rPr>
  </w:style>
  <w:style w:type="paragraph" w:customStyle="1" w:styleId="xl227">
    <w:name w:val="xl227"/>
    <w:basedOn w:val="Normale"/>
    <w:rsid w:val="00EA292C"/>
    <w:pPr>
      <w:suppressAutoHyphens w:val="0"/>
      <w:spacing w:before="100" w:beforeAutospacing="1" w:after="100" w:afterAutospacing="1"/>
      <w:jc w:val="right"/>
      <w:textAlignment w:val="center"/>
    </w:pPr>
    <w:rPr>
      <w:rFonts w:ascii="Times New Roman" w:hAnsi="Times New Roman"/>
      <w:color w:val="366092"/>
      <w:sz w:val="24"/>
      <w:szCs w:val="24"/>
      <w:lang w:eastAsia="it-IT"/>
    </w:rPr>
  </w:style>
  <w:style w:type="paragraph" w:customStyle="1" w:styleId="xl228">
    <w:name w:val="xl228"/>
    <w:basedOn w:val="Normale"/>
    <w:rsid w:val="00EA292C"/>
    <w:pPr>
      <w:suppressAutoHyphens w:val="0"/>
      <w:spacing w:before="100" w:beforeAutospacing="1" w:after="100" w:afterAutospacing="1"/>
      <w:jc w:val="right"/>
      <w:textAlignment w:val="center"/>
    </w:pPr>
    <w:rPr>
      <w:rFonts w:ascii="Times New Roman" w:hAnsi="Times New Roman"/>
      <w:color w:val="366092"/>
      <w:sz w:val="24"/>
      <w:szCs w:val="24"/>
      <w:lang w:eastAsia="it-IT"/>
    </w:rPr>
  </w:style>
  <w:style w:type="paragraph" w:customStyle="1" w:styleId="xl229">
    <w:name w:val="xl229"/>
    <w:basedOn w:val="Normale"/>
    <w:rsid w:val="00EA292C"/>
    <w:pPr>
      <w:pBdr>
        <w:top w:val="single" w:sz="4" w:space="0" w:color="404040"/>
        <w:bottom w:val="single" w:sz="4" w:space="0" w:color="404040"/>
      </w:pBdr>
      <w:shd w:val="clear" w:color="000000" w:fill="EBF1DE"/>
      <w:suppressAutoHyphens w:val="0"/>
      <w:spacing w:before="100" w:beforeAutospacing="1" w:after="100" w:afterAutospacing="1"/>
      <w:jc w:val="left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230">
    <w:name w:val="xl230"/>
    <w:basedOn w:val="Normale"/>
    <w:rsid w:val="00EA292C"/>
    <w:pPr>
      <w:pBdr>
        <w:top w:val="single" w:sz="4" w:space="0" w:color="404040"/>
        <w:bottom w:val="single" w:sz="4" w:space="0" w:color="404040"/>
      </w:pBdr>
      <w:shd w:val="clear" w:color="000000" w:fill="FDE9D9"/>
      <w:suppressAutoHyphens w:val="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231">
    <w:name w:val="xl231"/>
    <w:basedOn w:val="Normale"/>
    <w:rsid w:val="00EA292C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cs="Arial"/>
      <w:b/>
      <w:bCs/>
      <w:sz w:val="16"/>
      <w:szCs w:val="16"/>
      <w:lang w:eastAsia="it-IT"/>
    </w:rPr>
  </w:style>
  <w:style w:type="paragraph" w:customStyle="1" w:styleId="xl232">
    <w:name w:val="xl232"/>
    <w:basedOn w:val="Normale"/>
    <w:rsid w:val="00EA292C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  <w:lang w:eastAsia="it-IT"/>
    </w:rPr>
  </w:style>
  <w:style w:type="paragraph" w:customStyle="1" w:styleId="xl233">
    <w:name w:val="xl233"/>
    <w:basedOn w:val="Normale"/>
    <w:rsid w:val="00EA292C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  <w:lang w:eastAsia="it-IT"/>
    </w:rPr>
  </w:style>
  <w:style w:type="paragraph" w:customStyle="1" w:styleId="font6">
    <w:name w:val="font6"/>
    <w:basedOn w:val="Normale"/>
    <w:rsid w:val="00BF57FE"/>
    <w:pPr>
      <w:suppressAutoHyphens w:val="0"/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  <w:lang w:eastAsia="it-IT"/>
    </w:rPr>
  </w:style>
  <w:style w:type="paragraph" w:customStyle="1" w:styleId="xl391">
    <w:name w:val="xl391"/>
    <w:basedOn w:val="Normale"/>
    <w:rsid w:val="00BF57FE"/>
    <w:pPr>
      <w:pBdr>
        <w:top w:val="single" w:sz="4" w:space="0" w:color="404040"/>
        <w:bottom w:val="single" w:sz="4" w:space="0" w:color="404040"/>
      </w:pBdr>
      <w:shd w:val="clear" w:color="000000" w:fill="EBF1DE"/>
      <w:suppressAutoHyphens w:val="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392">
    <w:name w:val="xl392"/>
    <w:basedOn w:val="Normale"/>
    <w:rsid w:val="00BF57FE"/>
    <w:pPr>
      <w:pBdr>
        <w:top w:val="single" w:sz="4" w:space="0" w:color="404040"/>
        <w:bottom w:val="single" w:sz="4" w:space="0" w:color="404040"/>
      </w:pBdr>
      <w:shd w:val="clear" w:color="000000" w:fill="EBF1DE"/>
      <w:suppressAutoHyphens w:val="0"/>
      <w:spacing w:before="100" w:beforeAutospacing="1" w:after="100" w:afterAutospacing="1"/>
      <w:jc w:val="left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393">
    <w:name w:val="xl393"/>
    <w:basedOn w:val="Normale"/>
    <w:rsid w:val="00BF57FE"/>
    <w:pPr>
      <w:pBdr>
        <w:top w:val="single" w:sz="4" w:space="0" w:color="404040"/>
        <w:bottom w:val="single" w:sz="4" w:space="0" w:color="404040"/>
      </w:pBdr>
      <w:shd w:val="clear" w:color="000000" w:fill="EBF1DE"/>
      <w:suppressAutoHyphens w:val="0"/>
      <w:spacing w:before="100" w:beforeAutospacing="1" w:after="100" w:afterAutospacing="1"/>
      <w:jc w:val="left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394">
    <w:name w:val="xl394"/>
    <w:basedOn w:val="Normale"/>
    <w:rsid w:val="00BF57FE"/>
    <w:pPr>
      <w:pBdr>
        <w:top w:val="single" w:sz="4" w:space="0" w:color="404040"/>
        <w:bottom w:val="single" w:sz="4" w:space="0" w:color="404040"/>
      </w:pBdr>
      <w:shd w:val="clear" w:color="000000" w:fill="EBF1DE"/>
      <w:suppressAutoHyphens w:val="0"/>
      <w:spacing w:before="100" w:beforeAutospacing="1" w:after="100" w:afterAutospacing="1"/>
      <w:jc w:val="left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395">
    <w:name w:val="xl395"/>
    <w:basedOn w:val="Normale"/>
    <w:rsid w:val="00BF57FE"/>
    <w:pPr>
      <w:pBdr>
        <w:top w:val="single" w:sz="4" w:space="0" w:color="404040"/>
        <w:bottom w:val="single" w:sz="4" w:space="0" w:color="404040"/>
      </w:pBdr>
      <w:shd w:val="clear" w:color="000000" w:fill="FDE9D9"/>
      <w:suppressAutoHyphens w:val="0"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396">
    <w:name w:val="xl396"/>
    <w:basedOn w:val="Normale"/>
    <w:rsid w:val="00BF57FE"/>
    <w:pPr>
      <w:pBdr>
        <w:top w:val="single" w:sz="4" w:space="0" w:color="404040"/>
        <w:bottom w:val="single" w:sz="4" w:space="0" w:color="404040"/>
      </w:pBdr>
      <w:shd w:val="clear" w:color="000000" w:fill="FDE9D9"/>
      <w:suppressAutoHyphens w:val="0"/>
      <w:spacing w:before="100" w:beforeAutospacing="1" w:after="100" w:afterAutospacing="1"/>
      <w:jc w:val="right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397">
    <w:name w:val="xl397"/>
    <w:basedOn w:val="Normale"/>
    <w:rsid w:val="00BF57FE"/>
    <w:pPr>
      <w:pBdr>
        <w:top w:val="single" w:sz="4" w:space="0" w:color="404040"/>
        <w:bottom w:val="single" w:sz="4" w:space="0" w:color="404040"/>
      </w:pBdr>
      <w:shd w:val="clear" w:color="000000" w:fill="EBF1DE"/>
      <w:suppressAutoHyphens w:val="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398">
    <w:name w:val="xl398"/>
    <w:basedOn w:val="Normale"/>
    <w:rsid w:val="00BF57FE"/>
    <w:pPr>
      <w:pBdr>
        <w:top w:val="single" w:sz="4" w:space="0" w:color="404040"/>
        <w:bottom w:val="single" w:sz="4" w:space="0" w:color="404040"/>
      </w:pBdr>
      <w:shd w:val="clear" w:color="000000" w:fill="EBF1DE"/>
      <w:suppressAutoHyphens w:val="0"/>
      <w:spacing w:before="100" w:beforeAutospacing="1" w:after="100" w:afterAutospacing="1"/>
      <w:jc w:val="left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399">
    <w:name w:val="xl399"/>
    <w:basedOn w:val="Normale"/>
    <w:rsid w:val="00BF57FE"/>
    <w:pPr>
      <w:pBdr>
        <w:top w:val="single" w:sz="4" w:space="0" w:color="404040"/>
        <w:bottom w:val="single" w:sz="4" w:space="0" w:color="404040"/>
      </w:pBdr>
      <w:shd w:val="clear" w:color="000000" w:fill="FDE9D9"/>
      <w:suppressAutoHyphens w:val="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400">
    <w:name w:val="xl400"/>
    <w:basedOn w:val="Normale"/>
    <w:rsid w:val="00BF57FE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cs="Arial"/>
      <w:b/>
      <w:bCs/>
      <w:sz w:val="16"/>
      <w:szCs w:val="16"/>
      <w:lang w:eastAsia="it-IT"/>
    </w:rPr>
  </w:style>
  <w:style w:type="paragraph" w:customStyle="1" w:styleId="xl401">
    <w:name w:val="xl401"/>
    <w:basedOn w:val="Normale"/>
    <w:rsid w:val="00BF57FE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  <w:lang w:eastAsia="it-IT"/>
    </w:rPr>
  </w:style>
  <w:style w:type="paragraph" w:customStyle="1" w:styleId="xl402">
    <w:name w:val="xl402"/>
    <w:basedOn w:val="Normale"/>
    <w:rsid w:val="00BF57FE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  <w:lang w:eastAsia="it-IT"/>
    </w:rPr>
  </w:style>
  <w:style w:type="paragraph" w:customStyle="1" w:styleId="xl403">
    <w:name w:val="xl403"/>
    <w:basedOn w:val="Normale"/>
    <w:rsid w:val="00BF57FE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16"/>
      <w:szCs w:val="16"/>
      <w:lang w:eastAsia="it-IT"/>
    </w:rPr>
  </w:style>
  <w:style w:type="paragraph" w:customStyle="1" w:styleId="xl404">
    <w:name w:val="xl404"/>
    <w:basedOn w:val="Normale"/>
    <w:rsid w:val="00BF57FE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16"/>
      <w:szCs w:val="16"/>
      <w:lang w:eastAsia="it-IT"/>
    </w:rPr>
  </w:style>
  <w:style w:type="paragraph" w:customStyle="1" w:styleId="xl405">
    <w:name w:val="xl405"/>
    <w:basedOn w:val="Normale"/>
    <w:rsid w:val="00BF57FE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  <w:lang w:eastAsia="it-IT"/>
    </w:rPr>
  </w:style>
  <w:style w:type="paragraph" w:customStyle="1" w:styleId="xl406">
    <w:name w:val="xl406"/>
    <w:basedOn w:val="Normale"/>
    <w:rsid w:val="00BF57FE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16"/>
      <w:szCs w:val="16"/>
      <w:lang w:eastAsia="it-IT"/>
    </w:rPr>
  </w:style>
  <w:style w:type="paragraph" w:customStyle="1" w:styleId="xl407">
    <w:name w:val="xl407"/>
    <w:basedOn w:val="Normale"/>
    <w:rsid w:val="00BF57FE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16"/>
      <w:szCs w:val="16"/>
      <w:lang w:eastAsia="it-IT"/>
    </w:rPr>
  </w:style>
  <w:style w:type="paragraph" w:customStyle="1" w:styleId="xl408">
    <w:name w:val="xl408"/>
    <w:basedOn w:val="Normale"/>
    <w:rsid w:val="00BF57FE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09">
    <w:name w:val="xl409"/>
    <w:basedOn w:val="Normale"/>
    <w:rsid w:val="00BF57FE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10">
    <w:name w:val="xl410"/>
    <w:basedOn w:val="Normale"/>
    <w:rsid w:val="00BF57FE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11">
    <w:name w:val="xl411"/>
    <w:basedOn w:val="Normale"/>
    <w:rsid w:val="00BF57FE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12">
    <w:name w:val="xl412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13">
    <w:name w:val="xl413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14">
    <w:name w:val="xl414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15">
    <w:name w:val="xl415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F2F2F2"/>
      <w:suppressAutoHyphens w:val="0"/>
      <w:spacing w:before="100" w:beforeAutospacing="1" w:after="100" w:afterAutospacing="1"/>
      <w:jc w:val="left"/>
      <w:textAlignment w:val="center"/>
    </w:pPr>
    <w:rPr>
      <w:rFonts w:cs="Arial"/>
      <w:color w:val="595959"/>
      <w:sz w:val="14"/>
      <w:szCs w:val="14"/>
      <w:lang w:eastAsia="it-IT"/>
    </w:rPr>
  </w:style>
  <w:style w:type="paragraph" w:customStyle="1" w:styleId="xl416">
    <w:name w:val="xl416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F2F2F2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16"/>
      <w:szCs w:val="16"/>
      <w:lang w:eastAsia="it-IT"/>
    </w:rPr>
  </w:style>
  <w:style w:type="paragraph" w:customStyle="1" w:styleId="xl417">
    <w:name w:val="xl417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595959"/>
      <w:sz w:val="14"/>
      <w:szCs w:val="14"/>
      <w:lang w:eastAsia="it-IT"/>
    </w:rPr>
  </w:style>
  <w:style w:type="paragraph" w:customStyle="1" w:styleId="xl418">
    <w:name w:val="xl418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F2F2F2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16"/>
      <w:szCs w:val="16"/>
      <w:lang w:eastAsia="it-IT"/>
    </w:rPr>
  </w:style>
  <w:style w:type="paragraph" w:customStyle="1" w:styleId="xl419">
    <w:name w:val="xl419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F2F2F2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595959"/>
      <w:sz w:val="14"/>
      <w:szCs w:val="14"/>
      <w:lang w:eastAsia="it-IT"/>
    </w:rPr>
  </w:style>
  <w:style w:type="paragraph" w:customStyle="1" w:styleId="xl420">
    <w:name w:val="xl420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F2F2F2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16"/>
      <w:szCs w:val="16"/>
      <w:lang w:eastAsia="it-IT"/>
    </w:rPr>
  </w:style>
  <w:style w:type="paragraph" w:customStyle="1" w:styleId="xl421">
    <w:name w:val="xl421"/>
    <w:basedOn w:val="Normale"/>
    <w:rsid w:val="00BF57FE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  <w:lang w:eastAsia="it-IT"/>
    </w:rPr>
  </w:style>
  <w:style w:type="paragraph" w:customStyle="1" w:styleId="xl422">
    <w:name w:val="xl422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  <w:lang w:eastAsia="it-IT"/>
    </w:rPr>
  </w:style>
  <w:style w:type="paragraph" w:customStyle="1" w:styleId="xl423">
    <w:name w:val="xl423"/>
    <w:basedOn w:val="Normale"/>
    <w:rsid w:val="00BF57FE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424">
    <w:name w:val="xl424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F2F2F2"/>
      <w:suppressAutoHyphens w:val="0"/>
      <w:spacing w:before="100" w:beforeAutospacing="1" w:after="100" w:afterAutospacing="1"/>
      <w:jc w:val="left"/>
      <w:textAlignment w:val="center"/>
    </w:pPr>
    <w:rPr>
      <w:rFonts w:cs="Arial"/>
      <w:sz w:val="16"/>
      <w:szCs w:val="16"/>
      <w:lang w:eastAsia="it-IT"/>
    </w:rPr>
  </w:style>
  <w:style w:type="paragraph" w:customStyle="1" w:styleId="xl425">
    <w:name w:val="xl425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  <w:lang w:eastAsia="it-IT"/>
    </w:rPr>
  </w:style>
  <w:style w:type="paragraph" w:customStyle="1" w:styleId="xl426">
    <w:name w:val="xl426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  <w:lang w:eastAsia="it-IT"/>
    </w:rPr>
  </w:style>
  <w:style w:type="paragraph" w:customStyle="1" w:styleId="xl427">
    <w:name w:val="xl427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F2F2F2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16"/>
      <w:szCs w:val="16"/>
      <w:lang w:eastAsia="it-IT"/>
    </w:rPr>
  </w:style>
  <w:style w:type="paragraph" w:customStyle="1" w:styleId="xl428">
    <w:name w:val="xl428"/>
    <w:basedOn w:val="Normale"/>
    <w:rsid w:val="00BF57FE"/>
    <w:pPr>
      <w:shd w:val="clear" w:color="000000" w:fill="F2F2F2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16"/>
      <w:szCs w:val="16"/>
      <w:lang w:eastAsia="it-IT"/>
    </w:rPr>
  </w:style>
  <w:style w:type="paragraph" w:customStyle="1" w:styleId="xl429">
    <w:name w:val="xl429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F2F2F2"/>
      <w:suppressAutoHyphens w:val="0"/>
      <w:spacing w:before="100" w:beforeAutospacing="1" w:after="100" w:afterAutospacing="1"/>
      <w:jc w:val="left"/>
      <w:textAlignment w:val="center"/>
    </w:pPr>
    <w:rPr>
      <w:rFonts w:cs="Arial"/>
      <w:sz w:val="24"/>
      <w:szCs w:val="24"/>
      <w:lang w:eastAsia="it-IT"/>
    </w:rPr>
  </w:style>
  <w:style w:type="paragraph" w:customStyle="1" w:styleId="xl430">
    <w:name w:val="xl430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it-IT"/>
    </w:rPr>
  </w:style>
  <w:style w:type="paragraph" w:customStyle="1" w:styleId="xl431">
    <w:name w:val="xl431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F2F2F2"/>
      <w:suppressAutoHyphens w:val="0"/>
      <w:spacing w:before="100" w:beforeAutospacing="1" w:after="100" w:afterAutospacing="1"/>
      <w:jc w:val="left"/>
      <w:textAlignment w:val="center"/>
    </w:pPr>
    <w:rPr>
      <w:rFonts w:cs="Arial"/>
      <w:sz w:val="24"/>
      <w:szCs w:val="24"/>
      <w:lang w:eastAsia="it-IT"/>
    </w:rPr>
  </w:style>
  <w:style w:type="paragraph" w:customStyle="1" w:styleId="xl432">
    <w:name w:val="xl432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F2F2F2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it-IT"/>
    </w:rPr>
  </w:style>
  <w:style w:type="paragraph" w:customStyle="1" w:styleId="xl433">
    <w:name w:val="xl433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F2F2F2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16"/>
      <w:szCs w:val="16"/>
      <w:lang w:eastAsia="it-IT"/>
    </w:rPr>
  </w:style>
  <w:style w:type="paragraph" w:customStyle="1" w:styleId="xl434">
    <w:name w:val="xl434"/>
    <w:basedOn w:val="Normale"/>
    <w:rsid w:val="00BF57FE"/>
    <w:pPr>
      <w:pBdr>
        <w:top w:val="single" w:sz="4" w:space="0" w:color="404040"/>
        <w:bottom w:val="single" w:sz="4" w:space="0" w:color="404040"/>
      </w:pBdr>
      <w:shd w:val="clear" w:color="000000" w:fill="DCE6F1"/>
      <w:suppressAutoHyphens w:val="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435">
    <w:name w:val="xl435"/>
    <w:basedOn w:val="Normale"/>
    <w:rsid w:val="00BF57FE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36">
    <w:name w:val="xl436"/>
    <w:basedOn w:val="Normale"/>
    <w:rsid w:val="00BF57FE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  <w:lang w:eastAsia="it-IT"/>
    </w:rPr>
  </w:style>
  <w:style w:type="paragraph" w:customStyle="1" w:styleId="xl437">
    <w:name w:val="xl437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F2F2F2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16"/>
      <w:szCs w:val="16"/>
      <w:lang w:eastAsia="it-IT"/>
    </w:rPr>
  </w:style>
  <w:style w:type="paragraph" w:customStyle="1" w:styleId="xl438">
    <w:name w:val="xl438"/>
    <w:basedOn w:val="Normale"/>
    <w:rsid w:val="00BF57FE"/>
    <w:pPr>
      <w:suppressAutoHyphens w:val="0"/>
      <w:spacing w:before="100" w:beforeAutospacing="1" w:after="100" w:afterAutospacing="1"/>
      <w:jc w:val="lef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39">
    <w:name w:val="xl439"/>
    <w:basedOn w:val="Normale"/>
    <w:rsid w:val="00BF57FE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40">
    <w:name w:val="xl440"/>
    <w:basedOn w:val="Normale"/>
    <w:rsid w:val="00BF57FE"/>
    <w:pPr>
      <w:suppressAutoHyphens w:val="0"/>
      <w:spacing w:before="100" w:beforeAutospacing="1" w:after="100" w:afterAutospacing="1"/>
      <w:jc w:val="lef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41">
    <w:name w:val="xl441"/>
    <w:basedOn w:val="Normale"/>
    <w:rsid w:val="00BF57FE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42">
    <w:name w:val="xl442"/>
    <w:basedOn w:val="Normale"/>
    <w:rsid w:val="00BF57FE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43">
    <w:name w:val="xl443"/>
    <w:basedOn w:val="Normale"/>
    <w:rsid w:val="00BF57FE"/>
    <w:pPr>
      <w:suppressAutoHyphens w:val="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444">
    <w:name w:val="xl444"/>
    <w:basedOn w:val="Normale"/>
    <w:rsid w:val="00BF57FE"/>
    <w:pPr>
      <w:suppressAutoHyphens w:val="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366092"/>
      <w:sz w:val="24"/>
      <w:szCs w:val="24"/>
      <w:lang w:eastAsia="it-IT"/>
    </w:rPr>
  </w:style>
  <w:style w:type="paragraph" w:customStyle="1" w:styleId="xl445">
    <w:name w:val="xl445"/>
    <w:basedOn w:val="Normale"/>
    <w:rsid w:val="00BF57FE"/>
    <w:pPr>
      <w:suppressAutoHyphens w:val="0"/>
      <w:spacing w:before="100" w:beforeAutospacing="1" w:after="100" w:afterAutospacing="1"/>
      <w:jc w:val="right"/>
      <w:textAlignment w:val="center"/>
    </w:pPr>
    <w:rPr>
      <w:rFonts w:ascii="Times New Roman" w:hAnsi="Times New Roman"/>
      <w:color w:val="366092"/>
      <w:sz w:val="24"/>
      <w:szCs w:val="24"/>
      <w:lang w:eastAsia="it-IT"/>
    </w:rPr>
  </w:style>
  <w:style w:type="paragraph" w:customStyle="1" w:styleId="xl446">
    <w:name w:val="xl446"/>
    <w:basedOn w:val="Normale"/>
    <w:rsid w:val="00BF57FE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cs="Arial"/>
      <w:sz w:val="16"/>
      <w:szCs w:val="16"/>
      <w:lang w:eastAsia="it-IT"/>
    </w:rPr>
  </w:style>
  <w:style w:type="paragraph" w:customStyle="1" w:styleId="xl447">
    <w:name w:val="xl447"/>
    <w:basedOn w:val="Normale"/>
    <w:rsid w:val="00BF57FE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48">
    <w:name w:val="xl448"/>
    <w:basedOn w:val="Normale"/>
    <w:rsid w:val="00BF57FE"/>
    <w:pPr>
      <w:pBdr>
        <w:top w:val="single" w:sz="4" w:space="0" w:color="404040"/>
        <w:bottom w:val="single" w:sz="4" w:space="0" w:color="404040"/>
      </w:pBdr>
      <w:shd w:val="clear" w:color="000000" w:fill="FDE9D9"/>
      <w:suppressAutoHyphens w:val="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450">
    <w:name w:val="xl450"/>
    <w:basedOn w:val="Normale"/>
    <w:rsid w:val="00BF57FE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51">
    <w:name w:val="xl451"/>
    <w:basedOn w:val="Normale"/>
    <w:rsid w:val="00BF57FE"/>
    <w:pPr>
      <w:pBdr>
        <w:top w:val="single" w:sz="4" w:space="0" w:color="808080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52">
    <w:name w:val="xl452"/>
    <w:basedOn w:val="Normale"/>
    <w:rsid w:val="00BF57FE"/>
    <w:pPr>
      <w:pBdr>
        <w:top w:val="single" w:sz="4" w:space="0" w:color="404040"/>
        <w:bottom w:val="single" w:sz="4" w:space="0" w:color="404040"/>
      </w:pBdr>
      <w:shd w:val="clear" w:color="000000" w:fill="EBF1DE"/>
      <w:suppressAutoHyphens w:val="0"/>
      <w:spacing w:before="100" w:beforeAutospacing="1" w:after="100" w:afterAutospacing="1"/>
      <w:jc w:val="left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453">
    <w:name w:val="xl453"/>
    <w:basedOn w:val="Normale"/>
    <w:rsid w:val="00BF57FE"/>
    <w:pPr>
      <w:suppressAutoHyphens w:val="0"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it-IT"/>
    </w:rPr>
  </w:style>
  <w:style w:type="paragraph" w:customStyle="1" w:styleId="xl454">
    <w:name w:val="xl454"/>
    <w:basedOn w:val="Normale"/>
    <w:rsid w:val="00BF57FE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55">
    <w:name w:val="xl455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F2F2F2"/>
      <w:suppressAutoHyphens w:val="0"/>
      <w:spacing w:before="100" w:beforeAutospacing="1" w:after="100" w:afterAutospacing="1"/>
      <w:jc w:val="left"/>
      <w:textAlignment w:val="center"/>
    </w:pPr>
    <w:rPr>
      <w:rFonts w:cs="Arial"/>
      <w:sz w:val="16"/>
      <w:szCs w:val="16"/>
      <w:lang w:eastAsia="it-IT"/>
    </w:rPr>
  </w:style>
  <w:style w:type="paragraph" w:customStyle="1" w:styleId="xl456">
    <w:name w:val="xl456"/>
    <w:basedOn w:val="Normale"/>
    <w:rsid w:val="00BF57FE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57">
    <w:name w:val="xl457"/>
    <w:basedOn w:val="Normale"/>
    <w:rsid w:val="00BF57FE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58">
    <w:name w:val="xl458"/>
    <w:basedOn w:val="Normale"/>
    <w:rsid w:val="00BF57FE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59">
    <w:name w:val="xl459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D9D9D9"/>
      <w:suppressAutoHyphens w:val="0"/>
      <w:spacing w:before="100" w:beforeAutospacing="1" w:after="100" w:afterAutospacing="1"/>
      <w:jc w:val="lef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60">
    <w:name w:val="xl460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61">
    <w:name w:val="xl461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62">
    <w:name w:val="xl462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D9D9D9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63">
    <w:name w:val="xl463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64">
    <w:name w:val="xl464"/>
    <w:basedOn w:val="Normale"/>
    <w:rsid w:val="00BF57FE"/>
    <w:pP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465">
    <w:name w:val="xl465"/>
    <w:basedOn w:val="Normale"/>
    <w:rsid w:val="00BF57FE"/>
    <w:pPr>
      <w:shd w:val="clear" w:color="000000" w:fill="D9D9D9"/>
      <w:suppressAutoHyphens w:val="0"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it-IT"/>
    </w:rPr>
  </w:style>
  <w:style w:type="paragraph" w:customStyle="1" w:styleId="xl466">
    <w:name w:val="xl466"/>
    <w:basedOn w:val="Normale"/>
    <w:rsid w:val="00BF57FE"/>
    <w:pPr>
      <w:shd w:val="clear" w:color="000000" w:fill="D9D9D9"/>
      <w:suppressAutoHyphens w:val="0"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it-IT"/>
    </w:rPr>
  </w:style>
  <w:style w:type="paragraph" w:customStyle="1" w:styleId="xl467">
    <w:name w:val="xl467"/>
    <w:basedOn w:val="Normale"/>
    <w:rsid w:val="00BF57FE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16"/>
      <w:szCs w:val="16"/>
      <w:lang w:eastAsia="it-IT"/>
    </w:rPr>
  </w:style>
  <w:style w:type="paragraph" w:customStyle="1" w:styleId="xl468">
    <w:name w:val="xl468"/>
    <w:basedOn w:val="Normale"/>
    <w:rsid w:val="00BF57FE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  <w:lang w:eastAsia="it-IT"/>
    </w:rPr>
  </w:style>
  <w:style w:type="paragraph" w:customStyle="1" w:styleId="xl469">
    <w:name w:val="xl469"/>
    <w:basedOn w:val="Normale"/>
    <w:rsid w:val="00BF57FE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16"/>
      <w:szCs w:val="16"/>
      <w:lang w:eastAsia="it-IT"/>
    </w:rPr>
  </w:style>
  <w:style w:type="paragraph" w:customStyle="1" w:styleId="xl470">
    <w:name w:val="xl470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D9D9D9"/>
      <w:suppressAutoHyphens w:val="0"/>
      <w:spacing w:before="100" w:beforeAutospacing="1" w:after="100" w:afterAutospacing="1"/>
      <w:jc w:val="left"/>
      <w:textAlignment w:val="center"/>
    </w:pPr>
    <w:rPr>
      <w:rFonts w:cs="Arial"/>
      <w:sz w:val="16"/>
      <w:szCs w:val="16"/>
      <w:lang w:eastAsia="it-IT"/>
    </w:rPr>
  </w:style>
  <w:style w:type="paragraph" w:customStyle="1" w:styleId="xl471">
    <w:name w:val="xl471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  <w:lang w:eastAsia="it-IT"/>
    </w:rPr>
  </w:style>
  <w:style w:type="paragraph" w:customStyle="1" w:styleId="xl472">
    <w:name w:val="xl472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  <w:lang w:eastAsia="it-IT"/>
    </w:rPr>
  </w:style>
  <w:style w:type="paragraph" w:customStyle="1" w:styleId="xl473">
    <w:name w:val="xl473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D9D9D9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16"/>
      <w:szCs w:val="16"/>
      <w:lang w:eastAsia="it-IT"/>
    </w:rPr>
  </w:style>
  <w:style w:type="paragraph" w:customStyle="1" w:styleId="xl474">
    <w:name w:val="xl474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D9D9D9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16"/>
      <w:szCs w:val="16"/>
      <w:lang w:eastAsia="it-IT"/>
    </w:rPr>
  </w:style>
  <w:style w:type="paragraph" w:customStyle="1" w:styleId="xl475">
    <w:name w:val="xl475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D9D9D9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16"/>
      <w:szCs w:val="16"/>
      <w:lang w:eastAsia="it-IT"/>
    </w:rPr>
  </w:style>
  <w:style w:type="paragraph" w:customStyle="1" w:styleId="xl476">
    <w:name w:val="xl476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  <w:lang w:eastAsia="it-IT"/>
    </w:rPr>
  </w:style>
  <w:style w:type="paragraph" w:customStyle="1" w:styleId="xl477">
    <w:name w:val="xl477"/>
    <w:basedOn w:val="Normale"/>
    <w:rsid w:val="00BF57FE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78">
    <w:name w:val="xl478"/>
    <w:basedOn w:val="Normale"/>
    <w:rsid w:val="00BF57FE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79">
    <w:name w:val="xl479"/>
    <w:basedOn w:val="Normale"/>
    <w:rsid w:val="00BF57FE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80">
    <w:name w:val="xl480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D9D9D9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81">
    <w:name w:val="xl481"/>
    <w:basedOn w:val="Normale"/>
    <w:rsid w:val="00BF57FE"/>
    <w:pPr>
      <w:pBdr>
        <w:top w:val="single" w:sz="4" w:space="0" w:color="808080"/>
        <w:bottom w:val="single" w:sz="4" w:space="0" w:color="808080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it-IT"/>
    </w:rPr>
  </w:style>
  <w:style w:type="paragraph" w:customStyle="1" w:styleId="xl482">
    <w:name w:val="xl482"/>
    <w:basedOn w:val="Normale"/>
    <w:rsid w:val="00BF57FE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cs="Arial"/>
      <w:color w:val="000000"/>
      <w:sz w:val="16"/>
      <w:szCs w:val="16"/>
      <w:lang w:eastAsia="it-IT"/>
    </w:rPr>
  </w:style>
  <w:style w:type="paragraph" w:customStyle="1" w:styleId="xl483">
    <w:name w:val="xl483"/>
    <w:basedOn w:val="Normale"/>
    <w:rsid w:val="00BF57FE"/>
    <w:pPr>
      <w:pBdr>
        <w:bottom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84">
    <w:name w:val="xl484"/>
    <w:basedOn w:val="Normale"/>
    <w:rsid w:val="00BF57FE"/>
    <w:pPr>
      <w:pBdr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85">
    <w:name w:val="xl485"/>
    <w:basedOn w:val="Normale"/>
    <w:rsid w:val="00BF57FE"/>
    <w:pP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86">
    <w:name w:val="xl486"/>
    <w:basedOn w:val="Normale"/>
    <w:rsid w:val="00BF57FE"/>
    <w:pPr>
      <w:pBdr>
        <w:top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87">
    <w:name w:val="xl487"/>
    <w:basedOn w:val="Normale"/>
    <w:rsid w:val="00BF57FE"/>
    <w:pPr>
      <w:pBdr>
        <w:top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  <w:lang w:eastAsia="it-IT"/>
    </w:rPr>
  </w:style>
  <w:style w:type="paragraph" w:customStyle="1" w:styleId="xl488">
    <w:name w:val="xl488"/>
    <w:basedOn w:val="Normale"/>
    <w:rsid w:val="00BF57FE"/>
    <w:pPr>
      <w:pBdr>
        <w:top w:val="single" w:sz="4" w:space="0" w:color="404040"/>
        <w:bottom w:val="single" w:sz="4" w:space="0" w:color="404040"/>
      </w:pBdr>
      <w:shd w:val="clear" w:color="000000" w:fill="EBF1DE"/>
      <w:suppressAutoHyphens w:val="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489">
    <w:name w:val="xl489"/>
    <w:basedOn w:val="Normale"/>
    <w:rsid w:val="00BF57FE"/>
    <w:pPr>
      <w:pBdr>
        <w:top w:val="single" w:sz="4" w:space="0" w:color="404040"/>
        <w:bottom w:val="single" w:sz="4" w:space="0" w:color="404040"/>
      </w:pBdr>
      <w:shd w:val="clear" w:color="000000" w:fill="EBF1DE"/>
      <w:suppressAutoHyphens w:val="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490">
    <w:name w:val="xl490"/>
    <w:basedOn w:val="Normale"/>
    <w:rsid w:val="00BF57FE"/>
    <w:pPr>
      <w:pBdr>
        <w:top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91">
    <w:name w:val="xl491"/>
    <w:basedOn w:val="Normale"/>
    <w:rsid w:val="00BF57FE"/>
    <w:pPr>
      <w:pBdr>
        <w:top w:val="single" w:sz="4" w:space="0" w:color="808080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92">
    <w:name w:val="xl492"/>
    <w:basedOn w:val="Normale"/>
    <w:rsid w:val="00BF57FE"/>
    <w:pPr>
      <w:pBdr>
        <w:top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493">
    <w:name w:val="xl493"/>
    <w:basedOn w:val="Normale"/>
    <w:rsid w:val="00BF57FE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color w:val="366092"/>
      <w:sz w:val="16"/>
      <w:szCs w:val="16"/>
      <w:lang w:eastAsia="it-IT"/>
    </w:rPr>
  </w:style>
  <w:style w:type="paragraph" w:customStyle="1" w:styleId="xl494">
    <w:name w:val="xl494"/>
    <w:basedOn w:val="Normale"/>
    <w:rsid w:val="00BF57FE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color w:val="366092"/>
      <w:sz w:val="16"/>
      <w:szCs w:val="16"/>
      <w:lang w:eastAsia="it-IT"/>
    </w:rPr>
  </w:style>
  <w:style w:type="paragraph" w:customStyle="1" w:styleId="xl495">
    <w:name w:val="xl495"/>
    <w:basedOn w:val="Normale"/>
    <w:rsid w:val="00BF57FE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cs="Arial"/>
      <w:sz w:val="16"/>
      <w:szCs w:val="16"/>
      <w:lang w:eastAsia="it-IT"/>
    </w:rPr>
  </w:style>
  <w:style w:type="paragraph" w:customStyle="1" w:styleId="xl496">
    <w:name w:val="xl496"/>
    <w:basedOn w:val="Normale"/>
    <w:rsid w:val="00BF57FE"/>
    <w:pPr>
      <w:pBdr>
        <w:top w:val="single" w:sz="4" w:space="0" w:color="404040"/>
        <w:bottom w:val="single" w:sz="4" w:space="0" w:color="404040"/>
      </w:pBdr>
      <w:shd w:val="clear" w:color="000000" w:fill="FDE9D9"/>
      <w:suppressAutoHyphens w:val="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497">
    <w:name w:val="xl497"/>
    <w:basedOn w:val="Normale"/>
    <w:rsid w:val="00BF57FE"/>
    <w:pPr>
      <w:pBdr>
        <w:top w:val="single" w:sz="4" w:space="0" w:color="404040"/>
        <w:bottom w:val="single" w:sz="4" w:space="0" w:color="404040"/>
      </w:pBdr>
      <w:shd w:val="clear" w:color="000000" w:fill="DCE6F1"/>
      <w:suppressAutoHyphens w:val="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498">
    <w:name w:val="xl498"/>
    <w:basedOn w:val="Normale"/>
    <w:rsid w:val="00BF57FE"/>
    <w:pPr>
      <w:pBdr>
        <w:top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cs="Arial"/>
      <w:sz w:val="16"/>
      <w:szCs w:val="16"/>
      <w:lang w:eastAsia="it-IT"/>
    </w:rPr>
  </w:style>
  <w:style w:type="paragraph" w:customStyle="1" w:styleId="xl499">
    <w:name w:val="xl499"/>
    <w:basedOn w:val="Normale"/>
    <w:rsid w:val="00BF57FE"/>
    <w:pPr>
      <w:pBdr>
        <w:bottom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cs="Arial"/>
      <w:sz w:val="16"/>
      <w:szCs w:val="16"/>
      <w:lang w:eastAsia="it-IT"/>
    </w:rPr>
  </w:style>
  <w:style w:type="paragraph" w:customStyle="1" w:styleId="xl500">
    <w:name w:val="xl500"/>
    <w:basedOn w:val="Normale"/>
    <w:rsid w:val="00BF57FE"/>
    <w:pPr>
      <w:pBdr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  <w:lang w:eastAsia="it-IT"/>
    </w:rPr>
  </w:style>
  <w:style w:type="paragraph" w:customStyle="1" w:styleId="xl501">
    <w:name w:val="xl501"/>
    <w:basedOn w:val="Normale"/>
    <w:rsid w:val="00BF57FE"/>
    <w:pPr>
      <w:suppressAutoHyphens w:val="0"/>
      <w:spacing w:before="100" w:beforeAutospacing="1" w:after="100" w:afterAutospacing="1"/>
      <w:jc w:val="left"/>
      <w:textAlignment w:val="center"/>
    </w:pPr>
    <w:rPr>
      <w:rFonts w:cs="Arial"/>
      <w:sz w:val="16"/>
      <w:szCs w:val="16"/>
      <w:lang w:eastAsia="it-IT"/>
    </w:rPr>
  </w:style>
  <w:style w:type="paragraph" w:customStyle="1" w:styleId="xl502">
    <w:name w:val="xl502"/>
    <w:basedOn w:val="Normale"/>
    <w:rsid w:val="00BF57FE"/>
    <w:pPr>
      <w:pBdr>
        <w:top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cs="Arial"/>
      <w:sz w:val="16"/>
      <w:szCs w:val="16"/>
      <w:lang w:eastAsia="it-IT"/>
    </w:rPr>
  </w:style>
  <w:style w:type="paragraph" w:customStyle="1" w:styleId="xl503">
    <w:name w:val="xl503"/>
    <w:basedOn w:val="Normale"/>
    <w:rsid w:val="00BF57FE"/>
    <w:pPr>
      <w:suppressAutoHyphens w:val="0"/>
      <w:spacing w:before="100" w:beforeAutospacing="1" w:after="100" w:afterAutospacing="1"/>
      <w:jc w:val="left"/>
      <w:textAlignment w:val="center"/>
    </w:pPr>
    <w:rPr>
      <w:rFonts w:cs="Arial"/>
      <w:sz w:val="16"/>
      <w:szCs w:val="16"/>
      <w:lang w:eastAsia="it-IT"/>
    </w:rPr>
  </w:style>
  <w:style w:type="paragraph" w:customStyle="1" w:styleId="xl504">
    <w:name w:val="xl504"/>
    <w:basedOn w:val="Normale"/>
    <w:rsid w:val="00BF57FE"/>
    <w:pPr>
      <w:pBdr>
        <w:bottom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cs="Arial"/>
      <w:sz w:val="16"/>
      <w:szCs w:val="16"/>
      <w:lang w:eastAsia="it-IT"/>
    </w:rPr>
  </w:style>
  <w:style w:type="paragraph" w:customStyle="1" w:styleId="xl505">
    <w:name w:val="xl505"/>
    <w:basedOn w:val="Normale"/>
    <w:rsid w:val="00BF57FE"/>
    <w:pPr>
      <w:pBdr>
        <w:top w:val="single" w:sz="4" w:space="0" w:color="808080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506">
    <w:name w:val="xl506"/>
    <w:basedOn w:val="Normale"/>
    <w:rsid w:val="00BF57FE"/>
    <w:pPr>
      <w:pBdr>
        <w:bottom w:val="single" w:sz="4" w:space="0" w:color="808080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507">
    <w:name w:val="xl507"/>
    <w:basedOn w:val="Normale"/>
    <w:rsid w:val="00BF57FE"/>
    <w:pPr>
      <w:pBdr>
        <w:bottom w:val="single" w:sz="4" w:space="0" w:color="808080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508">
    <w:name w:val="xl508"/>
    <w:basedOn w:val="Normale"/>
    <w:rsid w:val="00BF57FE"/>
    <w:pPr>
      <w:pBdr>
        <w:top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509">
    <w:name w:val="xl509"/>
    <w:basedOn w:val="Normale"/>
    <w:rsid w:val="00BF57FE"/>
    <w:pPr>
      <w:pBdr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292">
    <w:name w:val="xl292"/>
    <w:basedOn w:val="Normale"/>
    <w:rsid w:val="00710A1F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293">
    <w:name w:val="xl293"/>
    <w:basedOn w:val="Normale"/>
    <w:rsid w:val="00710A1F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294">
    <w:name w:val="xl294"/>
    <w:basedOn w:val="Normale"/>
    <w:rsid w:val="00710A1F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295">
    <w:name w:val="xl295"/>
    <w:basedOn w:val="Normale"/>
    <w:rsid w:val="00710A1F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296">
    <w:name w:val="xl296"/>
    <w:basedOn w:val="Normale"/>
    <w:rsid w:val="00710A1F"/>
    <w:pPr>
      <w:suppressAutoHyphens w:val="0"/>
      <w:spacing w:before="100" w:beforeAutospacing="1" w:after="100" w:afterAutospacing="1"/>
      <w:jc w:val="lef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297">
    <w:name w:val="xl297"/>
    <w:basedOn w:val="Normale"/>
    <w:rsid w:val="00710A1F"/>
    <w:pPr>
      <w:suppressAutoHyphens w:val="0"/>
      <w:spacing w:before="100" w:beforeAutospacing="1" w:after="100" w:afterAutospacing="1"/>
      <w:jc w:val="left"/>
      <w:textAlignment w:val="center"/>
    </w:pPr>
    <w:rPr>
      <w:rFonts w:cs="Arial"/>
      <w:sz w:val="16"/>
      <w:szCs w:val="16"/>
      <w:lang w:eastAsia="it-IT"/>
    </w:rPr>
  </w:style>
  <w:style w:type="paragraph" w:customStyle="1" w:styleId="xl298">
    <w:name w:val="xl298"/>
    <w:basedOn w:val="Normale"/>
    <w:rsid w:val="00710A1F"/>
    <w:pPr>
      <w:shd w:val="clear" w:color="000000" w:fill="F2F2F2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16"/>
      <w:szCs w:val="16"/>
      <w:lang w:eastAsia="it-IT"/>
    </w:rPr>
  </w:style>
  <w:style w:type="paragraph" w:customStyle="1" w:styleId="xl299">
    <w:name w:val="xl299"/>
    <w:basedOn w:val="Normale"/>
    <w:rsid w:val="00710A1F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ascii="Times New Roman" w:hAnsi="Times New Roman"/>
      <w:sz w:val="24"/>
      <w:szCs w:val="24"/>
      <w:lang w:eastAsia="it-IT"/>
    </w:rPr>
  </w:style>
  <w:style w:type="paragraph" w:customStyle="1" w:styleId="xl300">
    <w:name w:val="xl300"/>
    <w:basedOn w:val="Normale"/>
    <w:rsid w:val="00710A1F"/>
    <w:pPr>
      <w:pBdr>
        <w:top w:val="single" w:sz="4" w:space="0" w:color="808080"/>
        <w:bottom w:val="single" w:sz="4" w:space="0" w:color="808080"/>
      </w:pBdr>
      <w:shd w:val="clear" w:color="000000" w:fill="F2F2F2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16"/>
      <w:szCs w:val="16"/>
      <w:lang w:eastAsia="it-IT"/>
    </w:rPr>
  </w:style>
  <w:style w:type="paragraph" w:customStyle="1" w:styleId="xl301">
    <w:name w:val="xl301"/>
    <w:basedOn w:val="Normale"/>
    <w:rsid w:val="00710A1F"/>
    <w:pPr>
      <w:pBdr>
        <w:top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  <w:lang w:eastAsia="it-IT"/>
    </w:rPr>
  </w:style>
  <w:style w:type="paragraph" w:customStyle="1" w:styleId="xl302">
    <w:name w:val="xl302"/>
    <w:basedOn w:val="Normale"/>
    <w:rsid w:val="00710A1F"/>
    <w:pPr>
      <w:pBdr>
        <w:top w:val="single" w:sz="4" w:space="0" w:color="808080"/>
        <w:bottom w:val="single" w:sz="4" w:space="0" w:color="808080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303">
    <w:name w:val="xl303"/>
    <w:basedOn w:val="Normale"/>
    <w:rsid w:val="00710A1F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304">
    <w:name w:val="xl304"/>
    <w:basedOn w:val="Normale"/>
    <w:rsid w:val="00710A1F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305">
    <w:name w:val="xl305"/>
    <w:basedOn w:val="Normale"/>
    <w:rsid w:val="00710A1F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16"/>
      <w:szCs w:val="16"/>
      <w:lang w:eastAsia="it-IT"/>
    </w:rPr>
  </w:style>
  <w:style w:type="paragraph" w:customStyle="1" w:styleId="xl306">
    <w:name w:val="xl306"/>
    <w:basedOn w:val="Normale"/>
    <w:rsid w:val="00710A1F"/>
    <w:pPr>
      <w:pBdr>
        <w:top w:val="single" w:sz="4" w:space="0" w:color="404040"/>
        <w:bottom w:val="single" w:sz="4" w:space="0" w:color="404040"/>
      </w:pBdr>
      <w:shd w:val="clear" w:color="000000" w:fill="FDE9D9"/>
      <w:suppressAutoHyphens w:val="0"/>
      <w:spacing w:before="100" w:beforeAutospacing="1" w:after="100" w:afterAutospacing="1"/>
      <w:jc w:val="center"/>
      <w:textAlignment w:val="center"/>
    </w:pPr>
    <w:rPr>
      <w:rFonts w:cs="Arial"/>
      <w:i/>
      <w:iCs/>
      <w:sz w:val="16"/>
      <w:szCs w:val="16"/>
      <w:lang w:eastAsia="it-IT"/>
    </w:rPr>
  </w:style>
  <w:style w:type="paragraph" w:customStyle="1" w:styleId="xl307">
    <w:name w:val="xl307"/>
    <w:basedOn w:val="Normale"/>
    <w:rsid w:val="00710A1F"/>
    <w:pPr>
      <w:pBdr>
        <w:top w:val="single" w:sz="4" w:space="0" w:color="404040"/>
        <w:bottom w:val="single" w:sz="4" w:space="0" w:color="404040"/>
      </w:pBdr>
      <w:shd w:val="clear" w:color="000000" w:fill="F2DCDB"/>
      <w:suppressAutoHyphens w:val="0"/>
      <w:spacing w:before="100" w:beforeAutospacing="1" w:after="100" w:afterAutospacing="1"/>
      <w:jc w:val="center"/>
      <w:textAlignment w:val="center"/>
    </w:pPr>
    <w:rPr>
      <w:rFonts w:cs="Arial"/>
      <w:i/>
      <w:iCs/>
      <w:sz w:val="16"/>
      <w:szCs w:val="16"/>
      <w:lang w:eastAsia="it-IT"/>
    </w:rPr>
  </w:style>
  <w:style w:type="paragraph" w:customStyle="1" w:styleId="xl308">
    <w:name w:val="xl308"/>
    <w:basedOn w:val="Normale"/>
    <w:rsid w:val="00710A1F"/>
    <w:pPr>
      <w:pBdr>
        <w:top w:val="single" w:sz="4" w:space="0" w:color="404040"/>
        <w:bottom w:val="single" w:sz="4" w:space="0" w:color="404040"/>
      </w:pBdr>
      <w:shd w:val="clear" w:color="000000" w:fill="DCE6F1"/>
      <w:suppressAutoHyphens w:val="0"/>
      <w:spacing w:before="100" w:beforeAutospacing="1" w:after="100" w:afterAutospacing="1"/>
      <w:jc w:val="center"/>
      <w:textAlignment w:val="center"/>
    </w:pPr>
    <w:rPr>
      <w:rFonts w:cs="Arial"/>
      <w:i/>
      <w:iCs/>
      <w:sz w:val="18"/>
      <w:szCs w:val="18"/>
      <w:lang w:eastAsia="it-IT"/>
    </w:rPr>
  </w:style>
  <w:style w:type="paragraph" w:customStyle="1" w:styleId="xl309">
    <w:name w:val="xl309"/>
    <w:basedOn w:val="Normale"/>
    <w:rsid w:val="00710A1F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310">
    <w:name w:val="xl310"/>
    <w:basedOn w:val="Normale"/>
    <w:rsid w:val="00710A1F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311">
    <w:name w:val="xl311"/>
    <w:basedOn w:val="Normale"/>
    <w:rsid w:val="00710A1F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  <w:lang w:eastAsia="it-IT"/>
    </w:rPr>
  </w:style>
  <w:style w:type="paragraph" w:customStyle="1" w:styleId="xl312">
    <w:name w:val="xl312"/>
    <w:basedOn w:val="Normale"/>
    <w:rsid w:val="00710A1F"/>
    <w:pPr>
      <w:pBdr>
        <w:top w:val="single" w:sz="4" w:space="0" w:color="808080"/>
        <w:bottom w:val="single" w:sz="4" w:space="0" w:color="808080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  <w:lang w:eastAsia="it-IT"/>
    </w:rPr>
  </w:style>
  <w:style w:type="paragraph" w:customStyle="1" w:styleId="xl313">
    <w:name w:val="xl313"/>
    <w:basedOn w:val="Normale"/>
    <w:rsid w:val="00710A1F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314">
    <w:name w:val="xl314"/>
    <w:basedOn w:val="Normale"/>
    <w:rsid w:val="00710A1F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cs="Arial"/>
      <w:color w:val="000000"/>
      <w:sz w:val="16"/>
      <w:szCs w:val="16"/>
      <w:lang w:eastAsia="it-IT"/>
    </w:rPr>
  </w:style>
  <w:style w:type="paragraph" w:customStyle="1" w:styleId="xl315">
    <w:name w:val="xl315"/>
    <w:basedOn w:val="Normale"/>
    <w:rsid w:val="00710A1F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16"/>
      <w:szCs w:val="16"/>
      <w:lang w:eastAsia="it-IT"/>
    </w:rPr>
  </w:style>
  <w:style w:type="paragraph" w:customStyle="1" w:styleId="xl316">
    <w:name w:val="xl316"/>
    <w:basedOn w:val="Normale"/>
    <w:rsid w:val="00710A1F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16"/>
      <w:szCs w:val="16"/>
      <w:lang w:eastAsia="it-IT"/>
    </w:rPr>
  </w:style>
  <w:style w:type="paragraph" w:customStyle="1" w:styleId="xl317">
    <w:name w:val="xl317"/>
    <w:basedOn w:val="Normale"/>
    <w:rsid w:val="00710A1F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318">
    <w:name w:val="xl318"/>
    <w:basedOn w:val="Normale"/>
    <w:rsid w:val="00710A1F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319">
    <w:name w:val="xl319"/>
    <w:basedOn w:val="Normale"/>
    <w:rsid w:val="00710A1F"/>
    <w:pPr>
      <w:pBdr>
        <w:top w:val="single" w:sz="4" w:space="0" w:color="404040"/>
        <w:bottom w:val="single" w:sz="4" w:space="0" w:color="404040"/>
      </w:pBdr>
      <w:shd w:val="clear" w:color="000000" w:fill="CCC0DA"/>
      <w:suppressAutoHyphens w:val="0"/>
      <w:spacing w:before="100" w:beforeAutospacing="1" w:after="100" w:afterAutospacing="1"/>
      <w:jc w:val="center"/>
      <w:textAlignment w:val="center"/>
    </w:pPr>
    <w:rPr>
      <w:rFonts w:cs="Arial"/>
      <w:i/>
      <w:iCs/>
      <w:sz w:val="16"/>
      <w:szCs w:val="16"/>
      <w:lang w:eastAsia="it-IT"/>
    </w:rPr>
  </w:style>
  <w:style w:type="paragraph" w:customStyle="1" w:styleId="xl320">
    <w:name w:val="xl320"/>
    <w:basedOn w:val="Normale"/>
    <w:rsid w:val="00710A1F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  <w:lang w:eastAsia="it-IT"/>
    </w:rPr>
  </w:style>
  <w:style w:type="paragraph" w:customStyle="1" w:styleId="xl321">
    <w:name w:val="xl321"/>
    <w:basedOn w:val="Normale"/>
    <w:rsid w:val="00710A1F"/>
    <w:pPr>
      <w:pBdr>
        <w:top w:val="single" w:sz="4" w:space="0" w:color="808080"/>
        <w:bottom w:val="single" w:sz="4" w:space="0" w:color="808080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  <w:lang w:eastAsia="it-IT"/>
    </w:rPr>
  </w:style>
  <w:style w:type="paragraph" w:customStyle="1" w:styleId="xl322">
    <w:name w:val="xl322"/>
    <w:basedOn w:val="Normale"/>
    <w:rsid w:val="00710A1F"/>
    <w:pPr>
      <w:pBdr>
        <w:top w:val="single" w:sz="4" w:space="0" w:color="808080"/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323">
    <w:name w:val="xl323"/>
    <w:basedOn w:val="Normale"/>
    <w:rsid w:val="00710A1F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324">
    <w:name w:val="xl324"/>
    <w:basedOn w:val="Normale"/>
    <w:rsid w:val="00710A1F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  <w:lang w:eastAsia="it-IT"/>
    </w:rPr>
  </w:style>
  <w:style w:type="paragraph" w:customStyle="1" w:styleId="xl325">
    <w:name w:val="xl325"/>
    <w:basedOn w:val="Normale"/>
    <w:rsid w:val="00710A1F"/>
    <w:pPr>
      <w:pBdr>
        <w:top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326">
    <w:name w:val="xl326"/>
    <w:basedOn w:val="Normale"/>
    <w:rsid w:val="00710A1F"/>
    <w:pPr>
      <w:pBdr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327">
    <w:name w:val="xl327"/>
    <w:basedOn w:val="Normale"/>
    <w:rsid w:val="00710A1F"/>
    <w:pPr>
      <w:pBdr>
        <w:top w:val="single" w:sz="4" w:space="0" w:color="404040"/>
        <w:bottom w:val="single" w:sz="4" w:space="0" w:color="404040"/>
      </w:pBdr>
      <w:shd w:val="clear" w:color="000000" w:fill="DCE6F1"/>
      <w:suppressAutoHyphens w:val="0"/>
      <w:spacing w:before="100" w:beforeAutospacing="1" w:after="100" w:afterAutospacing="1"/>
      <w:jc w:val="center"/>
      <w:textAlignment w:val="center"/>
    </w:pPr>
    <w:rPr>
      <w:rFonts w:cs="Arial"/>
      <w:i/>
      <w:iCs/>
      <w:sz w:val="16"/>
      <w:szCs w:val="16"/>
      <w:lang w:eastAsia="it-IT"/>
    </w:rPr>
  </w:style>
  <w:style w:type="paragraph" w:customStyle="1" w:styleId="xl328">
    <w:name w:val="xl328"/>
    <w:basedOn w:val="Normale"/>
    <w:rsid w:val="00710A1F"/>
    <w:pPr>
      <w:pBdr>
        <w:top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cs="Arial"/>
      <w:sz w:val="16"/>
      <w:szCs w:val="16"/>
      <w:lang w:eastAsia="it-IT"/>
    </w:rPr>
  </w:style>
  <w:style w:type="paragraph" w:customStyle="1" w:styleId="xl329">
    <w:name w:val="xl329"/>
    <w:basedOn w:val="Normale"/>
    <w:rsid w:val="00710A1F"/>
    <w:pPr>
      <w:suppressAutoHyphens w:val="0"/>
      <w:spacing w:before="100" w:beforeAutospacing="1" w:after="100" w:afterAutospacing="1"/>
      <w:jc w:val="left"/>
      <w:textAlignment w:val="center"/>
    </w:pPr>
    <w:rPr>
      <w:rFonts w:cs="Arial"/>
      <w:sz w:val="16"/>
      <w:szCs w:val="16"/>
      <w:lang w:eastAsia="it-IT"/>
    </w:rPr>
  </w:style>
  <w:style w:type="paragraph" w:customStyle="1" w:styleId="xl330">
    <w:name w:val="xl330"/>
    <w:basedOn w:val="Normale"/>
    <w:rsid w:val="00710A1F"/>
    <w:pPr>
      <w:pBdr>
        <w:bottom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cs="Arial"/>
      <w:sz w:val="16"/>
      <w:szCs w:val="16"/>
      <w:lang w:eastAsia="it-IT"/>
    </w:rPr>
  </w:style>
  <w:style w:type="paragraph" w:customStyle="1" w:styleId="xl331">
    <w:name w:val="xl331"/>
    <w:basedOn w:val="Normale"/>
    <w:rsid w:val="00710A1F"/>
    <w:pPr>
      <w:pBdr>
        <w:top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cs="Arial"/>
      <w:sz w:val="16"/>
      <w:szCs w:val="16"/>
      <w:lang w:eastAsia="it-IT"/>
    </w:rPr>
  </w:style>
  <w:style w:type="paragraph" w:customStyle="1" w:styleId="xl332">
    <w:name w:val="xl332"/>
    <w:basedOn w:val="Normale"/>
    <w:rsid w:val="00710A1F"/>
    <w:pPr>
      <w:suppressAutoHyphens w:val="0"/>
      <w:spacing w:before="100" w:beforeAutospacing="1" w:after="100" w:afterAutospacing="1"/>
      <w:jc w:val="left"/>
      <w:textAlignment w:val="center"/>
    </w:pPr>
    <w:rPr>
      <w:rFonts w:cs="Arial"/>
      <w:sz w:val="16"/>
      <w:szCs w:val="16"/>
      <w:lang w:eastAsia="it-IT"/>
    </w:rPr>
  </w:style>
  <w:style w:type="paragraph" w:customStyle="1" w:styleId="xl333">
    <w:name w:val="xl333"/>
    <w:basedOn w:val="Normale"/>
    <w:rsid w:val="00710A1F"/>
    <w:pPr>
      <w:pBdr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16"/>
      <w:szCs w:val="16"/>
      <w:lang w:eastAsia="it-IT"/>
    </w:rPr>
  </w:style>
  <w:style w:type="paragraph" w:customStyle="1" w:styleId="xl334">
    <w:name w:val="xl334"/>
    <w:basedOn w:val="Normale"/>
    <w:rsid w:val="00710A1F"/>
    <w:pPr>
      <w:pBdr>
        <w:top w:val="single" w:sz="4" w:space="0" w:color="808080"/>
        <w:bottom w:val="single" w:sz="4" w:space="0" w:color="808080"/>
      </w:pBdr>
      <w:shd w:val="clear" w:color="000000" w:fill="FDE9D9"/>
      <w:suppressAutoHyphens w:val="0"/>
      <w:spacing w:before="100" w:beforeAutospacing="1" w:after="100" w:afterAutospacing="1"/>
      <w:jc w:val="center"/>
      <w:textAlignment w:val="center"/>
    </w:pPr>
    <w:rPr>
      <w:rFonts w:cs="Arial"/>
      <w:i/>
      <w:iCs/>
      <w:sz w:val="16"/>
      <w:szCs w:val="16"/>
      <w:lang w:eastAsia="it-IT"/>
    </w:rPr>
  </w:style>
  <w:style w:type="paragraph" w:customStyle="1" w:styleId="xl335">
    <w:name w:val="xl335"/>
    <w:basedOn w:val="Normale"/>
    <w:rsid w:val="00710A1F"/>
    <w:pPr>
      <w:pBdr>
        <w:top w:val="single" w:sz="4" w:space="0" w:color="808080"/>
        <w:bottom w:val="single" w:sz="4" w:space="0" w:color="404040"/>
      </w:pBdr>
      <w:shd w:val="clear" w:color="000000" w:fill="CCC0DA"/>
      <w:suppressAutoHyphens w:val="0"/>
      <w:spacing w:before="100" w:beforeAutospacing="1" w:after="100" w:afterAutospacing="1"/>
      <w:jc w:val="center"/>
      <w:textAlignment w:val="center"/>
    </w:pPr>
    <w:rPr>
      <w:rFonts w:cs="Arial"/>
      <w:i/>
      <w:iCs/>
      <w:sz w:val="16"/>
      <w:szCs w:val="16"/>
      <w:lang w:eastAsia="it-IT"/>
    </w:rPr>
  </w:style>
  <w:style w:type="paragraph" w:customStyle="1" w:styleId="xl336">
    <w:name w:val="xl336"/>
    <w:basedOn w:val="Normale"/>
    <w:rsid w:val="00710A1F"/>
    <w:pPr>
      <w:pBdr>
        <w:top w:val="single" w:sz="4" w:space="0" w:color="808080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337">
    <w:name w:val="xl337"/>
    <w:basedOn w:val="Normale"/>
    <w:rsid w:val="00710A1F"/>
    <w:pPr>
      <w:pBdr>
        <w:bottom w:val="single" w:sz="4" w:space="0" w:color="808080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338">
    <w:name w:val="xl338"/>
    <w:basedOn w:val="Normale"/>
    <w:rsid w:val="00710A1F"/>
    <w:pPr>
      <w:pBdr>
        <w:top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339">
    <w:name w:val="xl339"/>
    <w:basedOn w:val="Normale"/>
    <w:rsid w:val="00710A1F"/>
    <w:pPr>
      <w:pBdr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340">
    <w:name w:val="xl340"/>
    <w:basedOn w:val="Normale"/>
    <w:rsid w:val="00710A1F"/>
    <w:pPr>
      <w:pBdr>
        <w:top w:val="single" w:sz="4" w:space="0" w:color="808080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341">
    <w:name w:val="xl341"/>
    <w:basedOn w:val="Normale"/>
    <w:rsid w:val="00710A1F"/>
    <w:pPr>
      <w:pBdr>
        <w:bottom w:val="single" w:sz="4" w:space="0" w:color="808080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342">
    <w:name w:val="xl342"/>
    <w:basedOn w:val="Normale"/>
    <w:rsid w:val="00710A1F"/>
    <w:pPr>
      <w:pBdr>
        <w:top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343">
    <w:name w:val="xl343"/>
    <w:basedOn w:val="Normale"/>
    <w:rsid w:val="00710A1F"/>
    <w:pPr>
      <w:pBdr>
        <w:bottom w:val="single" w:sz="4" w:space="0" w:color="808080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344">
    <w:name w:val="xl344"/>
    <w:basedOn w:val="Normale"/>
    <w:rsid w:val="00710A1F"/>
    <w:pPr>
      <w:pBdr>
        <w:top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345">
    <w:name w:val="xl345"/>
    <w:basedOn w:val="Normale"/>
    <w:rsid w:val="00710A1F"/>
    <w:pPr>
      <w:pBdr>
        <w:bottom w:val="single" w:sz="4" w:space="0" w:color="808080"/>
      </w:pBdr>
      <w:suppressAutoHyphens w:val="0"/>
      <w:spacing w:before="100" w:beforeAutospacing="1" w:after="100" w:afterAutospacing="1"/>
      <w:jc w:val="lef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346">
    <w:name w:val="xl346"/>
    <w:basedOn w:val="Normale"/>
    <w:rsid w:val="00710A1F"/>
    <w:pPr>
      <w:pBdr>
        <w:top w:val="single" w:sz="4" w:space="0" w:color="808080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366092"/>
      <w:sz w:val="16"/>
      <w:szCs w:val="16"/>
      <w:lang w:eastAsia="it-IT"/>
    </w:rPr>
  </w:style>
  <w:style w:type="paragraph" w:customStyle="1" w:styleId="xl347">
    <w:name w:val="xl347"/>
    <w:basedOn w:val="Normale"/>
    <w:rsid w:val="00710A1F"/>
    <w:pPr>
      <w:pBdr>
        <w:bottom w:val="single" w:sz="4" w:space="0" w:color="808080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366092"/>
      <w:sz w:val="16"/>
      <w:szCs w:val="16"/>
      <w:lang w:eastAsia="it-IT"/>
    </w:rPr>
  </w:style>
  <w:style w:type="character" w:customStyle="1" w:styleId="SoggettocommentoCarattere">
    <w:name w:val="Soggetto commento Carattere"/>
    <w:link w:val="Soggettocommento"/>
    <w:rsid w:val="00710A1F"/>
    <w:rPr>
      <w:rFonts w:ascii="Arial" w:hAnsi="Arial"/>
      <w:b/>
      <w:bCs/>
      <w:lang w:eastAsia="ar-SA"/>
    </w:rPr>
  </w:style>
  <w:style w:type="character" w:customStyle="1" w:styleId="WW8Num3z1">
    <w:name w:val="WW8Num3z1"/>
    <w:rsid w:val="009B60BE"/>
    <w:rPr>
      <w:rFonts w:ascii="Wingdings 2" w:hAnsi="Wingdings 2" w:cs="StarSymbol"/>
      <w:sz w:val="18"/>
      <w:szCs w:val="18"/>
    </w:rPr>
  </w:style>
  <w:style w:type="character" w:customStyle="1" w:styleId="WW8Num3z2">
    <w:name w:val="WW8Num3z2"/>
    <w:rsid w:val="009B60BE"/>
    <w:rPr>
      <w:rFonts w:ascii="StarSymbol" w:hAnsi="StarSymbol" w:cs="StarSymbol"/>
      <w:sz w:val="18"/>
      <w:szCs w:val="18"/>
    </w:rPr>
  </w:style>
  <w:style w:type="character" w:customStyle="1" w:styleId="WW8Num5z1">
    <w:name w:val="WW8Num5z1"/>
    <w:rsid w:val="009B60BE"/>
    <w:rPr>
      <w:rFonts w:ascii="Courier New" w:hAnsi="Courier New" w:cs="Courier New"/>
    </w:rPr>
  </w:style>
  <w:style w:type="character" w:customStyle="1" w:styleId="WW8Num5z3">
    <w:name w:val="WW8Num5z3"/>
    <w:rsid w:val="009B60BE"/>
    <w:rPr>
      <w:rFonts w:ascii="Symbol" w:hAnsi="Symbol"/>
    </w:rPr>
  </w:style>
  <w:style w:type="character" w:customStyle="1" w:styleId="Caratterepredefinitoparagrafo1">
    <w:name w:val="Carattere predefinito paragrafo1"/>
    <w:rsid w:val="009B60BE"/>
  </w:style>
  <w:style w:type="character" w:customStyle="1" w:styleId="WW-Absatz-Standardschriftart1111111111">
    <w:name w:val="WW-Absatz-Standardschriftart1111111111"/>
    <w:rsid w:val="009B60BE"/>
  </w:style>
  <w:style w:type="character" w:customStyle="1" w:styleId="WW-Absatz-Standardschriftart11111111111">
    <w:name w:val="WW-Absatz-Standardschriftart11111111111"/>
    <w:rsid w:val="009B60BE"/>
  </w:style>
  <w:style w:type="character" w:customStyle="1" w:styleId="WW-Absatz-Standardschriftart111111111111">
    <w:name w:val="WW-Absatz-Standardschriftart111111111111"/>
    <w:rsid w:val="009B60BE"/>
  </w:style>
  <w:style w:type="character" w:customStyle="1" w:styleId="WW-Absatz-Standardschriftart1111111111111">
    <w:name w:val="WW-Absatz-Standardschriftart1111111111111"/>
    <w:rsid w:val="009B60BE"/>
  </w:style>
  <w:style w:type="character" w:customStyle="1" w:styleId="Caratterenotadichiusura">
    <w:name w:val="Carattere nota di chiusura"/>
    <w:rsid w:val="009B60BE"/>
    <w:rPr>
      <w:vertAlign w:val="superscript"/>
    </w:rPr>
  </w:style>
  <w:style w:type="character" w:customStyle="1" w:styleId="WW-Caratterenotadichiusura">
    <w:name w:val="WW-Carattere nota di chiusura"/>
    <w:rsid w:val="009B60BE"/>
  </w:style>
  <w:style w:type="paragraph" w:customStyle="1" w:styleId="Intestazione4">
    <w:name w:val="Intestazione4"/>
    <w:basedOn w:val="Normale"/>
    <w:next w:val="Corpotesto"/>
    <w:rsid w:val="009B60BE"/>
    <w:pPr>
      <w:keepNext/>
      <w:spacing w:before="240" w:after="120"/>
    </w:pPr>
    <w:rPr>
      <w:rFonts w:ascii="Helvetica" w:eastAsia="HG Mincho Light J" w:hAnsi="Helvetica" w:cs="Lucidasans"/>
      <w:sz w:val="28"/>
      <w:szCs w:val="28"/>
    </w:rPr>
  </w:style>
  <w:style w:type="paragraph" w:customStyle="1" w:styleId="a">
    <w:basedOn w:val="Normale"/>
    <w:next w:val="Corpotesto"/>
    <w:rsid w:val="009B60BE"/>
    <w:pPr>
      <w:spacing w:before="0" w:after="120"/>
      <w:jc w:val="left"/>
    </w:pPr>
    <w:rPr>
      <w:rFonts w:ascii="Times New Roman" w:hAnsi="Times New Roman"/>
      <w:sz w:val="24"/>
      <w:szCs w:val="24"/>
    </w:rPr>
  </w:style>
  <w:style w:type="paragraph" w:customStyle="1" w:styleId="Didascalia4">
    <w:name w:val="Didascalia4"/>
    <w:basedOn w:val="Normale"/>
    <w:rsid w:val="009B60BE"/>
    <w:pPr>
      <w:suppressLineNumbers/>
      <w:spacing w:before="120" w:after="120"/>
    </w:pPr>
    <w:rPr>
      <w:rFonts w:ascii="Times" w:hAnsi="Times" w:cs="Lucidasans"/>
      <w:i/>
      <w:iCs/>
      <w:sz w:val="24"/>
      <w:szCs w:val="24"/>
    </w:rPr>
  </w:style>
  <w:style w:type="paragraph" w:customStyle="1" w:styleId="Didascalia3">
    <w:name w:val="Didascalia3"/>
    <w:basedOn w:val="Normale"/>
    <w:rsid w:val="009B60B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5">
    <w:name w:val="Intestazione5"/>
    <w:basedOn w:val="normalecopertina"/>
    <w:rsid w:val="009B60BE"/>
    <w:pPr>
      <w:tabs>
        <w:tab w:val="center" w:pos="4153"/>
        <w:tab w:val="right" w:pos="8306"/>
      </w:tabs>
      <w:jc w:val="left"/>
    </w:pPr>
  </w:style>
  <w:style w:type="paragraph" w:customStyle="1" w:styleId="Intestazionebibliografia">
    <w:name w:val="Intestazione bibliografia"/>
    <w:basedOn w:val="Intestazione4"/>
    <w:rsid w:val="009B60BE"/>
    <w:pPr>
      <w:suppressLineNumbers/>
    </w:pPr>
    <w:rPr>
      <w:b/>
      <w:bCs/>
      <w:sz w:val="32"/>
      <w:szCs w:val="32"/>
    </w:rPr>
  </w:style>
  <w:style w:type="paragraph" w:customStyle="1" w:styleId="Bibliografia1">
    <w:name w:val="Bibliografia 1"/>
    <w:basedOn w:val="Indice"/>
    <w:rsid w:val="009B60BE"/>
    <w:pPr>
      <w:tabs>
        <w:tab w:val="right" w:leader="dot" w:pos="9354"/>
      </w:tabs>
    </w:pPr>
  </w:style>
  <w:style w:type="paragraph" w:customStyle="1" w:styleId="Fig">
    <w:name w:val="Fig."/>
    <w:basedOn w:val="Didascalia4"/>
    <w:rsid w:val="009B60BE"/>
  </w:style>
  <w:style w:type="paragraph" w:styleId="PreformattatoHTML">
    <w:name w:val="HTML Preformatted"/>
    <w:basedOn w:val="Normale"/>
    <w:link w:val="PreformattatoHTMLCarattere"/>
    <w:uiPriority w:val="99"/>
    <w:rsid w:val="009B60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before="0" w:after="0"/>
      <w:jc w:val="left"/>
    </w:pPr>
    <w:rPr>
      <w:rFonts w:ascii="Courier New" w:hAnsi="Courier New" w:cs="Courier New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9B60BE"/>
    <w:rPr>
      <w:rFonts w:ascii="Courier New" w:hAnsi="Courier New" w:cs="Courier New"/>
    </w:rPr>
  </w:style>
  <w:style w:type="character" w:customStyle="1" w:styleId="PidipaginaCarattere">
    <w:name w:val="Piè di pagina Carattere"/>
    <w:link w:val="Pidipagina"/>
    <w:uiPriority w:val="99"/>
    <w:rsid w:val="009B60BE"/>
    <w:rPr>
      <w:rFonts w:ascii="Arial" w:hAnsi="Arial"/>
      <w:lang w:eastAsia="ar-SA"/>
    </w:rPr>
  </w:style>
  <w:style w:type="paragraph" w:styleId="Indicedellefigure">
    <w:name w:val="table of figures"/>
    <w:basedOn w:val="Normale"/>
    <w:next w:val="Normale"/>
    <w:uiPriority w:val="99"/>
    <w:unhideWhenUsed/>
    <w:rsid w:val="009B60BE"/>
  </w:style>
  <w:style w:type="paragraph" w:styleId="Testonormale">
    <w:name w:val="Plain Text"/>
    <w:basedOn w:val="Normale"/>
    <w:link w:val="TestonormaleCarattere"/>
    <w:uiPriority w:val="99"/>
    <w:unhideWhenUsed/>
    <w:rsid w:val="009B60BE"/>
    <w:pPr>
      <w:suppressAutoHyphens w:val="0"/>
      <w:spacing w:before="0" w:after="0"/>
      <w:jc w:val="left"/>
    </w:pPr>
    <w:rPr>
      <w:rFonts w:ascii="Calibri" w:hAnsi="Calibri" w:cs="Consolas"/>
      <w:sz w:val="22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9B60BE"/>
    <w:rPr>
      <w:rFonts w:ascii="Calibri" w:hAnsi="Calibri" w:cs="Consolas"/>
      <w:sz w:val="22"/>
      <w:szCs w:val="21"/>
      <w:lang w:eastAsia="en-US"/>
    </w:rPr>
  </w:style>
  <w:style w:type="character" w:styleId="Enfasicorsivo">
    <w:name w:val="Emphasis"/>
    <w:basedOn w:val="Carpredefinitoparagrafo"/>
    <w:uiPriority w:val="20"/>
    <w:qFormat/>
    <w:rsid w:val="007B556F"/>
    <w:rPr>
      <w:i/>
      <w:iCs/>
    </w:rPr>
  </w:style>
  <w:style w:type="character" w:customStyle="1" w:styleId="bold1">
    <w:name w:val="bold1"/>
    <w:basedOn w:val="Carpredefinitoparagrafo"/>
    <w:rsid w:val="003744F0"/>
    <w:rPr>
      <w:b/>
      <w:bCs/>
    </w:rPr>
  </w:style>
  <w:style w:type="character" w:customStyle="1" w:styleId="st1">
    <w:name w:val="st1"/>
    <w:basedOn w:val="Carpredefinitoparagrafo"/>
    <w:rsid w:val="00CF62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2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2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0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0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B1835766-49F9-4813-A185-77D2EA565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Links>
    <vt:vector size="312" baseType="variant">
      <vt:variant>
        <vt:i4>1179707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_Toc372730959</vt:lpwstr>
      </vt:variant>
      <vt:variant>
        <vt:i4>1179707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_Toc372730958</vt:lpwstr>
      </vt:variant>
      <vt:variant>
        <vt:i4>1179707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_Toc372730957</vt:lpwstr>
      </vt:variant>
      <vt:variant>
        <vt:i4>1179707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_Toc372730956</vt:lpwstr>
      </vt:variant>
      <vt:variant>
        <vt:i4>1179707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_Toc372730955</vt:lpwstr>
      </vt:variant>
      <vt:variant>
        <vt:i4>1179707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_Toc372730954</vt:lpwstr>
      </vt:variant>
      <vt:variant>
        <vt:i4>1179707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_Toc372730953</vt:lpwstr>
      </vt:variant>
      <vt:variant>
        <vt:i4>1179707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_Toc372730952</vt:lpwstr>
      </vt:variant>
      <vt:variant>
        <vt:i4>1179707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_Toc372730951</vt:lpwstr>
      </vt:variant>
      <vt:variant>
        <vt:i4>1179707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_Toc372730950</vt:lpwstr>
      </vt:variant>
      <vt:variant>
        <vt:i4>1245243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_Toc372730949</vt:lpwstr>
      </vt:variant>
      <vt:variant>
        <vt:i4>1245243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_Toc372730948</vt:lpwstr>
      </vt:variant>
      <vt:variant>
        <vt:i4>1245243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_Toc372730947</vt:lpwstr>
      </vt:variant>
      <vt:variant>
        <vt:i4>1245243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_Toc372730946</vt:lpwstr>
      </vt:variant>
      <vt:variant>
        <vt:i4>1245243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_Toc372730945</vt:lpwstr>
      </vt:variant>
      <vt:variant>
        <vt:i4>1245243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_Toc372730944</vt:lpwstr>
      </vt:variant>
      <vt:variant>
        <vt:i4>1245243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_Toc372730943</vt:lpwstr>
      </vt:variant>
      <vt:variant>
        <vt:i4>1245243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_Toc372730942</vt:lpwstr>
      </vt:variant>
      <vt:variant>
        <vt:i4>1245243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_Toc372730941</vt:lpwstr>
      </vt:variant>
      <vt:variant>
        <vt:i4>1245243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_Toc372730940</vt:lpwstr>
      </vt:variant>
      <vt:variant>
        <vt:i4>1310779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_Toc372730939</vt:lpwstr>
      </vt:variant>
      <vt:variant>
        <vt:i4>1310779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_Toc372730938</vt:lpwstr>
      </vt:variant>
      <vt:variant>
        <vt:i4>1310779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_Toc372730937</vt:lpwstr>
      </vt:variant>
      <vt:variant>
        <vt:i4>1310779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_Toc372730936</vt:lpwstr>
      </vt:variant>
      <vt:variant>
        <vt:i4>1310779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_Toc372730935</vt:lpwstr>
      </vt:variant>
      <vt:variant>
        <vt:i4>1310779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_Toc372730934</vt:lpwstr>
      </vt:variant>
      <vt:variant>
        <vt:i4>1310779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_Toc372730933</vt:lpwstr>
      </vt:variant>
      <vt:variant>
        <vt:i4>1310779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_Toc372730932</vt:lpwstr>
      </vt:variant>
      <vt:variant>
        <vt:i4>1310779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_Toc372730931</vt:lpwstr>
      </vt:variant>
      <vt:variant>
        <vt:i4>1310779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_Toc372730930</vt:lpwstr>
      </vt:variant>
      <vt:variant>
        <vt:i4>1376315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_Toc372730929</vt:lpwstr>
      </vt:variant>
      <vt:variant>
        <vt:i4>1376315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_Toc372730928</vt:lpwstr>
      </vt:variant>
      <vt:variant>
        <vt:i4>1376315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_Toc372730927</vt:lpwstr>
      </vt:variant>
      <vt:variant>
        <vt:i4>1376315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_Toc372730926</vt:lpwstr>
      </vt:variant>
      <vt:variant>
        <vt:i4>1376315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_Toc372730925</vt:lpwstr>
      </vt:variant>
      <vt:variant>
        <vt:i4>1376315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_Toc372730924</vt:lpwstr>
      </vt:variant>
      <vt:variant>
        <vt:i4>1376315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_Toc372730923</vt:lpwstr>
      </vt:variant>
      <vt:variant>
        <vt:i4>1376315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_Toc372730922</vt:lpwstr>
      </vt:variant>
      <vt:variant>
        <vt:i4>1376315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_Toc372730921</vt:lpwstr>
      </vt:variant>
      <vt:variant>
        <vt:i4>1376315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_Toc372730920</vt:lpwstr>
      </vt:variant>
      <vt:variant>
        <vt:i4>1441851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_Toc372730919</vt:lpwstr>
      </vt:variant>
      <vt:variant>
        <vt:i4>1441851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_Toc372730918</vt:lpwstr>
      </vt:variant>
      <vt:variant>
        <vt:i4>1441851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_Toc372730917</vt:lpwstr>
      </vt:variant>
      <vt:variant>
        <vt:i4>1441851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_Toc372730916</vt:lpwstr>
      </vt:variant>
      <vt:variant>
        <vt:i4>1441851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_Toc372730915</vt:lpwstr>
      </vt:variant>
      <vt:variant>
        <vt:i4>1441851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_Toc372730914</vt:lpwstr>
      </vt:variant>
      <vt:variant>
        <vt:i4>1441851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_Toc372730913</vt:lpwstr>
      </vt:variant>
      <vt:variant>
        <vt:i4>1441851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_Toc372730912</vt:lpwstr>
      </vt:variant>
      <vt:variant>
        <vt:i4>1441851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_Toc372730911</vt:lpwstr>
      </vt:variant>
      <vt:variant>
        <vt:i4>1441851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_Toc372730910</vt:lpwstr>
      </vt:variant>
      <vt:variant>
        <vt:i4>1507387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_Toc372730909</vt:lpwstr>
      </vt:variant>
      <vt:variant>
        <vt:i4>1507387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_Toc372730908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Valter Degiorgi</dc:creator>
  <cp:keywords/>
  <cp:lastModifiedBy>Alessio Cusenza</cp:lastModifiedBy>
  <cp:revision>4</cp:revision>
  <cp:lastPrinted>2016-03-01T11:04:00Z</cp:lastPrinted>
  <dcterms:created xsi:type="dcterms:W3CDTF">2021-02-11T18:02:00Z</dcterms:created>
  <dcterms:modified xsi:type="dcterms:W3CDTF">2021-02-11T18:02:00Z</dcterms:modified>
</cp:coreProperties>
</file>